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70C2C35" w14:textId="6C5E0DA9" w:rsidR="00F848EC" w:rsidRPr="002431BA" w:rsidRDefault="00F848EC">
      <w:pPr>
        <w:autoSpaceDE/>
        <w:jc w:val="right"/>
        <w:rPr>
          <w:rFonts w:ascii="Arial Narrow" w:hAnsi="Arial Narrow"/>
          <w:b/>
          <w:bCs/>
          <w:sz w:val="28"/>
          <w:szCs w:val="28"/>
        </w:rPr>
      </w:pPr>
    </w:p>
    <w:p w14:paraId="6908B329" w14:textId="77777777" w:rsidR="00512B8B" w:rsidRPr="002431BA" w:rsidRDefault="00C31742">
      <w:pPr>
        <w:tabs>
          <w:tab w:val="right" w:leader="dot" w:pos="4536"/>
        </w:tabs>
        <w:rPr>
          <w:rFonts w:ascii="Arial Narrow" w:hAnsi="Arial Narrow"/>
          <w:b/>
          <w:iCs/>
          <w:sz w:val="18"/>
          <w:szCs w:val="18"/>
        </w:rPr>
      </w:pPr>
      <w:r w:rsidRPr="002431BA">
        <w:rPr>
          <w:rFonts w:ascii="Arial Narrow" w:hAnsi="Arial Narrow"/>
          <w:b/>
          <w:iCs/>
          <w:sz w:val="18"/>
          <w:szCs w:val="18"/>
        </w:rPr>
        <w:t>Podmiot udostępniający zasoby</w:t>
      </w:r>
      <w:r w:rsidR="00512B8B" w:rsidRPr="002431BA">
        <w:rPr>
          <w:rFonts w:ascii="Arial Narrow" w:hAnsi="Arial Narrow"/>
          <w:b/>
          <w:iCs/>
          <w:sz w:val="18"/>
          <w:szCs w:val="18"/>
        </w:rPr>
        <w:t>:</w:t>
      </w:r>
    </w:p>
    <w:p w14:paraId="0DCE17CB" w14:textId="77777777" w:rsidR="00512B8B" w:rsidRPr="002431BA" w:rsidRDefault="00512B8B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2431BA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36738FCD" w14:textId="77777777" w:rsidR="00512B8B" w:rsidRPr="002431BA" w:rsidRDefault="00512B8B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2431BA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0A608923" w14:textId="77777777" w:rsidR="00C31742" w:rsidRPr="002431BA" w:rsidRDefault="00C31742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2431BA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3479B924" w14:textId="77777777" w:rsidR="00512B8B" w:rsidRPr="002431BA" w:rsidRDefault="00512B8B">
      <w:pPr>
        <w:tabs>
          <w:tab w:val="right" w:leader="dot" w:pos="4536"/>
        </w:tabs>
        <w:rPr>
          <w:rFonts w:ascii="Arial Narrow" w:hAnsi="Arial Narrow"/>
          <w:i/>
          <w:iCs/>
          <w:sz w:val="18"/>
          <w:szCs w:val="18"/>
        </w:rPr>
      </w:pPr>
      <w:r w:rsidRPr="002431BA">
        <w:rPr>
          <w:rFonts w:ascii="Arial Narrow" w:hAnsi="Arial Narrow"/>
          <w:i/>
          <w:iCs/>
          <w:sz w:val="18"/>
          <w:szCs w:val="18"/>
        </w:rPr>
        <w:t>(pełna nazwa, adres, NIP, KRS)</w:t>
      </w:r>
    </w:p>
    <w:p w14:paraId="3CC0611C" w14:textId="77777777" w:rsidR="00512B8B" w:rsidRPr="002431BA" w:rsidRDefault="00512B8B">
      <w:pPr>
        <w:tabs>
          <w:tab w:val="right" w:leader="dot" w:pos="4536"/>
        </w:tabs>
        <w:rPr>
          <w:rFonts w:ascii="Arial Narrow" w:hAnsi="Arial Narrow"/>
          <w:iCs/>
          <w:sz w:val="16"/>
          <w:szCs w:val="16"/>
        </w:rPr>
      </w:pPr>
    </w:p>
    <w:p w14:paraId="3B5A5081" w14:textId="77777777" w:rsidR="00CE3A7A" w:rsidRPr="002431BA" w:rsidRDefault="00CE3A7A">
      <w:pPr>
        <w:tabs>
          <w:tab w:val="right" w:leader="dot" w:pos="4536"/>
        </w:tabs>
        <w:ind w:firstLine="567"/>
        <w:rPr>
          <w:rFonts w:ascii="Arial Narrow" w:hAnsi="Arial Narrow"/>
          <w:i/>
          <w:iCs/>
          <w:sz w:val="22"/>
          <w:szCs w:val="22"/>
        </w:rPr>
      </w:pPr>
    </w:p>
    <w:p w14:paraId="12CF3CD5" w14:textId="77777777" w:rsidR="00A14163" w:rsidRPr="002431BA" w:rsidRDefault="00F848EC" w:rsidP="00A14163">
      <w:pPr>
        <w:pStyle w:val="Normalny1"/>
        <w:jc w:val="center"/>
        <w:rPr>
          <w:rFonts w:ascii="Arial Narrow" w:hAnsi="Arial Narrow"/>
          <w:b/>
          <w:bCs/>
          <w:u w:val="single"/>
        </w:rPr>
      </w:pPr>
      <w:r w:rsidRPr="002431BA">
        <w:rPr>
          <w:rFonts w:ascii="Arial Narrow" w:hAnsi="Arial Narrow"/>
          <w:b/>
          <w:bCs/>
          <w:u w:val="single"/>
        </w:rPr>
        <w:t xml:space="preserve">OŚWIADCZENIE </w:t>
      </w:r>
      <w:r w:rsidR="00EE7EAE" w:rsidRPr="002431BA">
        <w:rPr>
          <w:rFonts w:ascii="Arial Narrow" w:hAnsi="Arial Narrow"/>
          <w:b/>
          <w:bCs/>
          <w:u w:val="single"/>
        </w:rPr>
        <w:t>PODMIOTU UDOSTĘPNIAJĄCEGO ZASOBY</w:t>
      </w:r>
    </w:p>
    <w:p w14:paraId="335D744C" w14:textId="77777777" w:rsidR="00D973E5" w:rsidRPr="002431BA" w:rsidRDefault="00D973E5" w:rsidP="00A14163">
      <w:pPr>
        <w:pStyle w:val="Normalny1"/>
        <w:jc w:val="center"/>
        <w:rPr>
          <w:rFonts w:ascii="Arial Narrow" w:hAnsi="Arial Narrow"/>
          <w:b/>
          <w:bCs/>
          <w:u w:val="single"/>
        </w:rPr>
      </w:pPr>
    </w:p>
    <w:p w14:paraId="234354F0" w14:textId="0299EEA6" w:rsidR="00512B8B" w:rsidRPr="002431BA" w:rsidRDefault="00512B8B" w:rsidP="00512B8B">
      <w:pPr>
        <w:pStyle w:val="Normalny1"/>
        <w:jc w:val="center"/>
        <w:rPr>
          <w:rFonts w:ascii="Arial Narrow" w:hAnsi="Arial Narrow"/>
          <w:b/>
          <w:bCs/>
        </w:rPr>
      </w:pPr>
      <w:r w:rsidRPr="002431BA">
        <w:rPr>
          <w:rFonts w:ascii="Arial Narrow" w:hAnsi="Arial Narrow"/>
          <w:b/>
          <w:bCs/>
        </w:rPr>
        <w:t>składane na podstawie art. 125 ust</w:t>
      </w:r>
      <w:r w:rsidR="00B34353" w:rsidRPr="002431BA">
        <w:rPr>
          <w:rFonts w:ascii="Arial Narrow" w:hAnsi="Arial Narrow"/>
          <w:b/>
          <w:bCs/>
        </w:rPr>
        <w:t>.</w:t>
      </w:r>
      <w:r w:rsidRPr="002431BA">
        <w:rPr>
          <w:rFonts w:ascii="Arial Narrow" w:hAnsi="Arial Narrow"/>
          <w:b/>
          <w:bCs/>
        </w:rPr>
        <w:t xml:space="preserve"> 1</w:t>
      </w:r>
      <w:r w:rsidR="00BC7103">
        <w:rPr>
          <w:rFonts w:ascii="Arial Narrow" w:hAnsi="Arial Narrow"/>
          <w:b/>
          <w:bCs/>
        </w:rPr>
        <w:t>, art. 118</w:t>
      </w:r>
      <w:r w:rsidRPr="002431BA">
        <w:rPr>
          <w:rFonts w:ascii="Arial Narrow" w:hAnsi="Arial Narrow"/>
          <w:b/>
          <w:bCs/>
        </w:rPr>
        <w:t xml:space="preserve"> ustawy z dnia 11 września 2019r.- Prawo zamówień publicznych w postępowaniu o udzielenie zamówienia publicznego prowadzonego w trybie podstawowym pn.</w:t>
      </w:r>
      <w:r w:rsidR="000904C0">
        <w:rPr>
          <w:rFonts w:ascii="Arial Narrow" w:hAnsi="Arial Narrow"/>
          <w:b/>
          <w:bCs/>
        </w:rPr>
        <w:t xml:space="preserve"> </w:t>
      </w:r>
    </w:p>
    <w:p w14:paraId="691E400B" w14:textId="77777777" w:rsidR="00FD1294" w:rsidRPr="002431BA" w:rsidRDefault="00FD1294" w:rsidP="00512B8B">
      <w:pPr>
        <w:pStyle w:val="Normalny1"/>
        <w:jc w:val="center"/>
        <w:rPr>
          <w:rFonts w:ascii="Arial Narrow" w:hAnsi="Arial Narrow"/>
          <w:b/>
          <w:bCs/>
        </w:rPr>
      </w:pPr>
    </w:p>
    <w:p w14:paraId="6144B361" w14:textId="7F6C42BB" w:rsidR="00D2144B" w:rsidRPr="00D2144B" w:rsidRDefault="00D2144B" w:rsidP="00D2144B">
      <w:pPr>
        <w:pStyle w:val="Normalny1"/>
        <w:jc w:val="center"/>
        <w:rPr>
          <w:rFonts w:ascii="Arial Narrow" w:hAnsi="Arial Narrow"/>
          <w:b/>
          <w:u w:val="single"/>
        </w:rPr>
      </w:pPr>
      <w:r w:rsidRPr="00D2144B">
        <w:rPr>
          <w:rFonts w:ascii="Arial Narrow" w:hAnsi="Arial Narrow"/>
          <w:b/>
          <w:bCs/>
          <w:i/>
          <w:color w:val="auto"/>
          <w:lang w:eastAsia="pl-PL"/>
        </w:rPr>
        <w:t>„</w:t>
      </w:r>
      <w:bookmarkStart w:id="0" w:name="_Hlk228354698"/>
      <w:r w:rsidR="000904C0" w:rsidRPr="000904C0">
        <w:rPr>
          <w:rFonts w:ascii="Arial Narrow" w:hAnsi="Arial Narrow"/>
          <w:b/>
          <w:bCs/>
          <w:i/>
          <w:color w:val="auto"/>
          <w:lang w:eastAsia="pl-PL"/>
        </w:rPr>
        <w:t>Rekultywacja kwatery nr 1 składowiska odpadów innych niż niebezpieczne i obojętne w m. Trzebania, gmina Osieczna wraz z zaprojektowaniem i wykonaniem aktywnego systemu odgazowania i instalacji rozsączania odcieków</w:t>
      </w:r>
      <w:bookmarkEnd w:id="0"/>
      <w:r w:rsidRPr="00D2144B">
        <w:rPr>
          <w:rFonts w:ascii="Arial Narrow" w:hAnsi="Arial Narrow"/>
          <w:b/>
          <w:bCs/>
          <w:i/>
          <w:color w:val="auto"/>
          <w:lang w:eastAsia="pl-PL"/>
        </w:rPr>
        <w:t>”</w:t>
      </w:r>
    </w:p>
    <w:p w14:paraId="637FA3F6" w14:textId="4EDF22BE" w:rsidR="007B7E1C" w:rsidRPr="002431BA" w:rsidRDefault="00512B8B" w:rsidP="00D2144B">
      <w:pPr>
        <w:pStyle w:val="Normalny1"/>
        <w:ind w:left="1080"/>
        <w:rPr>
          <w:rFonts w:ascii="Arial Narrow" w:hAnsi="Arial Narrow"/>
          <w:b/>
          <w:u w:val="single"/>
        </w:rPr>
      </w:pPr>
      <w:r w:rsidRPr="002431BA">
        <w:rPr>
          <w:rFonts w:ascii="Arial Narrow" w:hAnsi="Arial Narrow"/>
          <w:b/>
          <w:u w:val="single"/>
        </w:rPr>
        <w:t>DOTYCZĄCE PRZESŁANEK WYKLUCZENIA Z POSTĘPOWANIA</w:t>
      </w:r>
      <w:r w:rsidR="00B34353" w:rsidRPr="002431BA">
        <w:rPr>
          <w:rFonts w:ascii="Arial Narrow" w:hAnsi="Arial Narrow"/>
          <w:b/>
          <w:u w:val="single"/>
        </w:rPr>
        <w:t>:</w:t>
      </w:r>
    </w:p>
    <w:p w14:paraId="32C1FB18" w14:textId="77777777" w:rsidR="00512B8B" w:rsidRPr="002431BA" w:rsidRDefault="00512B8B">
      <w:pPr>
        <w:pStyle w:val="Normalny1"/>
        <w:jc w:val="both"/>
        <w:rPr>
          <w:rFonts w:ascii="Arial Narrow" w:hAnsi="Arial Narrow"/>
          <w:b/>
        </w:rPr>
      </w:pPr>
    </w:p>
    <w:p w14:paraId="56CAA2AE" w14:textId="77777777" w:rsidR="00F65BF4" w:rsidRPr="002431BA" w:rsidRDefault="00F65BF4" w:rsidP="00F65BF4">
      <w:pPr>
        <w:suppressAutoHyphens w:val="0"/>
        <w:autoSpaceDE/>
        <w:autoSpaceDN w:val="0"/>
        <w:jc w:val="both"/>
        <w:rPr>
          <w:rFonts w:ascii="Arial Narrow" w:hAnsi="Arial Narrow"/>
          <w:bCs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bCs/>
          <w:color w:val="000000"/>
          <w:kern w:val="2"/>
          <w:sz w:val="22"/>
          <w:szCs w:val="22"/>
        </w:rPr>
        <w:t>Oświadczam/my, że:</w:t>
      </w:r>
    </w:p>
    <w:p w14:paraId="36CFDAAF" w14:textId="77777777" w:rsidR="00F65BF4" w:rsidRPr="002431BA" w:rsidRDefault="00F65BF4" w:rsidP="00F65BF4">
      <w:pPr>
        <w:numPr>
          <w:ilvl w:val="0"/>
          <w:numId w:val="13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bCs/>
          <w:color w:val="000000"/>
          <w:kern w:val="2"/>
          <w:sz w:val="22"/>
          <w:szCs w:val="22"/>
        </w:rPr>
        <w:t xml:space="preserve">nie podlegam/my* </w:t>
      </w:r>
    </w:p>
    <w:p w14:paraId="5F052D82" w14:textId="77777777" w:rsidR="00F65BF4" w:rsidRPr="002431BA" w:rsidRDefault="00F65BF4" w:rsidP="00F65BF4">
      <w:pPr>
        <w:numPr>
          <w:ilvl w:val="0"/>
          <w:numId w:val="13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bCs/>
          <w:color w:val="000000"/>
          <w:kern w:val="2"/>
          <w:sz w:val="22"/>
          <w:szCs w:val="22"/>
        </w:rPr>
        <w:t xml:space="preserve">podlegam/my* </w:t>
      </w:r>
    </w:p>
    <w:p w14:paraId="64AFCE6F" w14:textId="77777777" w:rsidR="00F65BF4" w:rsidRPr="002431BA" w:rsidRDefault="00F65BF4" w:rsidP="00F65BF4">
      <w:pPr>
        <w:suppressAutoHyphens w:val="0"/>
        <w:autoSpaceDE/>
        <w:autoSpaceDN w:val="0"/>
        <w:ind w:left="778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/>
          <w:bCs/>
          <w:color w:val="000000"/>
          <w:kern w:val="2"/>
          <w:sz w:val="22"/>
          <w:szCs w:val="22"/>
        </w:rPr>
        <w:t>wykluczeniu z postępowania na podstawie art. 108 ust. 1 ustawy Pzp</w:t>
      </w:r>
      <w:r w:rsidRPr="002431BA">
        <w:rPr>
          <w:rFonts w:ascii="Arial Narrow" w:hAnsi="Arial Narrow"/>
          <w:color w:val="000000"/>
          <w:kern w:val="2"/>
          <w:sz w:val="22"/>
          <w:szCs w:val="22"/>
        </w:rPr>
        <w:t>.</w:t>
      </w:r>
    </w:p>
    <w:p w14:paraId="6C421AA1" w14:textId="77777777" w:rsidR="001A27D6" w:rsidRDefault="001A27D6" w:rsidP="001A27D6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</w:p>
    <w:p w14:paraId="3F048295" w14:textId="77777777" w:rsidR="001A27D6" w:rsidRPr="001A27D6" w:rsidRDefault="001A27D6" w:rsidP="001A27D6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1A27D6">
        <w:rPr>
          <w:rFonts w:ascii="Arial Narrow" w:hAnsi="Arial Narrow"/>
          <w:color w:val="000000"/>
          <w:kern w:val="2"/>
          <w:sz w:val="22"/>
          <w:szCs w:val="22"/>
        </w:rPr>
        <w:t xml:space="preserve">Oświadczam/my, że: </w:t>
      </w:r>
    </w:p>
    <w:p w14:paraId="2B125DC7" w14:textId="77777777" w:rsidR="001A27D6" w:rsidRDefault="001A27D6" w:rsidP="001A27D6">
      <w:pPr>
        <w:pStyle w:val="Akapitzlist"/>
        <w:numPr>
          <w:ilvl w:val="0"/>
          <w:numId w:val="15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1A27D6">
        <w:rPr>
          <w:rFonts w:ascii="Arial Narrow" w:hAnsi="Arial Narrow"/>
          <w:color w:val="000000"/>
          <w:kern w:val="2"/>
          <w:sz w:val="22"/>
          <w:szCs w:val="22"/>
        </w:rPr>
        <w:t xml:space="preserve">nie podlegam/my* </w:t>
      </w:r>
    </w:p>
    <w:p w14:paraId="7AA4785A" w14:textId="77777777" w:rsidR="001A27D6" w:rsidRPr="001A27D6" w:rsidRDefault="001A27D6" w:rsidP="001A27D6">
      <w:pPr>
        <w:pStyle w:val="Akapitzlist"/>
        <w:numPr>
          <w:ilvl w:val="0"/>
          <w:numId w:val="15"/>
        </w:num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1A27D6">
        <w:rPr>
          <w:rFonts w:ascii="Arial Narrow" w:hAnsi="Arial Narrow"/>
          <w:color w:val="000000"/>
          <w:kern w:val="2"/>
          <w:sz w:val="22"/>
          <w:szCs w:val="22"/>
        </w:rPr>
        <w:t xml:space="preserve">podlegam/my* </w:t>
      </w:r>
    </w:p>
    <w:p w14:paraId="12AA0577" w14:textId="77777777" w:rsidR="001A27D6" w:rsidRPr="001A27D6" w:rsidRDefault="001A27D6" w:rsidP="001A27D6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</w:p>
    <w:p w14:paraId="1FA067F2" w14:textId="440C9E01" w:rsidR="001A27D6" w:rsidRPr="002431BA" w:rsidRDefault="001A27D6" w:rsidP="001A27D6">
      <w:pPr>
        <w:suppressAutoHyphens w:val="0"/>
        <w:autoSpaceDE/>
        <w:autoSpaceDN w:val="0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 w:rsidRPr="001A27D6">
        <w:rPr>
          <w:rFonts w:ascii="Arial Narrow" w:hAnsi="Arial Narrow"/>
          <w:color w:val="000000"/>
          <w:kern w:val="2"/>
          <w:sz w:val="22"/>
          <w:szCs w:val="22"/>
        </w:rPr>
        <w:t xml:space="preserve">wykluczeniu z postępowania na podstawie art. 7 ust. 1 ustawy z dnia 13 kwietnia 2022 r. o szczególnych rozwiązaniach w zakresie przeciwdziałania wspieraniu agresji na Ukrainę oraz służących ochronie bezpieczeństwa narodowego </w:t>
      </w:r>
      <w:r w:rsidR="00E317D2" w:rsidRPr="00E317D2">
        <w:rPr>
          <w:rFonts w:ascii="Arial Narrow" w:hAnsi="Arial Narrow"/>
          <w:color w:val="000000"/>
          <w:kern w:val="2"/>
          <w:sz w:val="22"/>
          <w:szCs w:val="22"/>
        </w:rPr>
        <w:t xml:space="preserve">(Dz. U. z 2023 r. poz. 1497 z późn. zm.) </w:t>
      </w:r>
      <w:r w:rsidR="00032884">
        <w:rPr>
          <w:rFonts w:ascii="Arial Narrow" w:hAnsi="Arial Narrow"/>
          <w:color w:val="000000"/>
          <w:kern w:val="1"/>
          <w:sz w:val="22"/>
          <w:szCs w:val="22"/>
        </w:rPr>
        <w:t xml:space="preserve">oraz </w:t>
      </w:r>
      <w:r w:rsidR="00032884" w:rsidRPr="00D23960">
        <w:rPr>
          <w:rFonts w:ascii="Arial Narrow" w:hAnsi="Arial Narrow"/>
          <w:color w:val="000000"/>
          <w:kern w:val="1"/>
          <w:sz w:val="22"/>
          <w:szCs w:val="22"/>
        </w:rPr>
        <w:t>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  <w:r w:rsidR="00032884">
        <w:rPr>
          <w:rFonts w:ascii="Arial Narrow" w:hAnsi="Arial Narrow"/>
          <w:color w:val="000000"/>
          <w:kern w:val="1"/>
          <w:sz w:val="22"/>
          <w:szCs w:val="22"/>
        </w:rPr>
        <w:t>.</w:t>
      </w:r>
    </w:p>
    <w:p w14:paraId="67C06DDA" w14:textId="77777777" w:rsidR="00FD1294" w:rsidRPr="002431BA" w:rsidRDefault="00FD1294" w:rsidP="002F1ECE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</w:p>
    <w:p w14:paraId="5C433436" w14:textId="77777777" w:rsidR="006333E1" w:rsidRPr="001A27D6" w:rsidRDefault="00FD1294" w:rsidP="001A27D6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  <w:r w:rsidRPr="002431BA">
        <w:rPr>
          <w:rFonts w:ascii="Arial Narrow" w:hAnsi="Arial Narrow"/>
          <w:color w:val="000000"/>
          <w:kern w:val="1"/>
          <w:sz w:val="22"/>
          <w:szCs w:val="22"/>
        </w:rPr>
        <w:t>*</w:t>
      </w:r>
      <w:r w:rsidRPr="002431BA">
        <w:rPr>
          <w:rFonts w:ascii="Arial Narrow" w:hAnsi="Arial Narrow"/>
          <w:i/>
          <w:color w:val="000000"/>
          <w:kern w:val="1"/>
          <w:sz w:val="22"/>
          <w:szCs w:val="22"/>
        </w:rPr>
        <w:t>zaznaczyć właściwe</w:t>
      </w:r>
      <w:r w:rsidR="0062379B" w:rsidRPr="002431BA">
        <w:rPr>
          <w:rFonts w:ascii="Arial Narrow" w:hAnsi="Arial Narrow"/>
          <w:i/>
          <w:iCs/>
          <w:sz w:val="22"/>
          <w:szCs w:val="22"/>
        </w:rPr>
        <w:tab/>
      </w:r>
      <w:r w:rsidR="0062379B" w:rsidRPr="002431BA">
        <w:rPr>
          <w:rFonts w:ascii="Arial Narrow" w:hAnsi="Arial Narrow"/>
          <w:i/>
          <w:iCs/>
          <w:sz w:val="22"/>
          <w:szCs w:val="22"/>
        </w:rPr>
        <w:tab/>
      </w:r>
      <w:r w:rsidR="0062379B" w:rsidRPr="002431BA">
        <w:rPr>
          <w:rFonts w:ascii="Arial Narrow" w:hAnsi="Arial Narrow"/>
          <w:i/>
          <w:iCs/>
          <w:sz w:val="22"/>
          <w:szCs w:val="22"/>
        </w:rPr>
        <w:tab/>
      </w:r>
    </w:p>
    <w:p w14:paraId="1936EAAA" w14:textId="77777777" w:rsidR="00E44494" w:rsidRPr="002431BA" w:rsidRDefault="006333E1" w:rsidP="00FD1294">
      <w:pPr>
        <w:tabs>
          <w:tab w:val="left" w:pos="5982"/>
        </w:tabs>
        <w:rPr>
          <w:rFonts w:ascii="Arial Narrow" w:hAnsi="Arial Narrow"/>
          <w:i/>
          <w:iCs/>
          <w:sz w:val="18"/>
          <w:szCs w:val="16"/>
        </w:rPr>
      </w:pPr>
      <w:r w:rsidRPr="002431BA">
        <w:rPr>
          <w:rFonts w:ascii="Arial Narrow" w:hAnsi="Arial Narrow"/>
          <w:i/>
          <w:iCs/>
          <w:sz w:val="16"/>
          <w:szCs w:val="16"/>
          <w:lang w:eastAsia="pl-PL"/>
        </w:rPr>
        <w:tab/>
      </w:r>
    </w:p>
    <w:p w14:paraId="6AD53693" w14:textId="77777777" w:rsidR="00DB1E74" w:rsidRPr="002431BA" w:rsidRDefault="00DB1E74" w:rsidP="00493AB7">
      <w:pPr>
        <w:tabs>
          <w:tab w:val="left" w:pos="0"/>
        </w:tabs>
        <w:rPr>
          <w:rFonts w:ascii="Arial Narrow" w:hAnsi="Arial Narrow"/>
          <w:i/>
          <w:iCs/>
          <w:sz w:val="22"/>
          <w:szCs w:val="22"/>
        </w:rPr>
      </w:pPr>
    </w:p>
    <w:p w14:paraId="15669B00" w14:textId="77777777" w:rsidR="006C467D" w:rsidRPr="006C467D" w:rsidRDefault="006C467D" w:rsidP="006C467D">
      <w:pPr>
        <w:autoSpaceDE/>
        <w:spacing w:before="120"/>
        <w:jc w:val="center"/>
        <w:rPr>
          <w:rFonts w:ascii="Arial Narrow" w:eastAsia="Calibri" w:hAnsi="Arial Narrow"/>
          <w:b/>
          <w:sz w:val="22"/>
          <w:szCs w:val="22"/>
          <w:u w:val="single"/>
          <w:lang w:eastAsia="ar-SA"/>
        </w:rPr>
      </w:pPr>
      <w:r w:rsidRPr="006C467D">
        <w:rPr>
          <w:rFonts w:ascii="Arial Narrow" w:eastAsia="Calibri" w:hAnsi="Arial Narrow"/>
          <w:b/>
          <w:sz w:val="22"/>
          <w:szCs w:val="22"/>
          <w:u w:val="single"/>
          <w:lang w:eastAsia="ar-SA"/>
        </w:rPr>
        <w:t>ZOBOWIĄZANIE PODMIOTU UDOSTĘPNIAJĄCEGO ZASOBY</w:t>
      </w:r>
    </w:p>
    <w:p w14:paraId="1C5519DB" w14:textId="77777777" w:rsidR="006C467D" w:rsidRPr="006C467D" w:rsidRDefault="006C467D" w:rsidP="006C467D">
      <w:pPr>
        <w:suppressAutoHyphens w:val="0"/>
        <w:autoSpaceDN w:val="0"/>
        <w:adjustRightInd w:val="0"/>
        <w:jc w:val="center"/>
        <w:rPr>
          <w:rFonts w:ascii="Arial Narrow" w:hAnsi="Arial Narrow"/>
          <w:b/>
          <w:bCs/>
          <w:color w:val="000000"/>
          <w:sz w:val="22"/>
          <w:szCs w:val="22"/>
          <w:u w:val="single"/>
          <w:lang w:eastAsia="pl-PL"/>
        </w:rPr>
      </w:pPr>
      <w:r w:rsidRPr="006C467D">
        <w:rPr>
          <w:rFonts w:ascii="Arial Narrow" w:hAnsi="Arial Narrow"/>
          <w:b/>
          <w:bCs/>
          <w:color w:val="000000"/>
          <w:sz w:val="22"/>
          <w:szCs w:val="22"/>
          <w:u w:val="single"/>
          <w:lang w:eastAsia="pl-PL"/>
        </w:rPr>
        <w:t>DO ODDANIA DO DYSPOZYCJI NIEZBĘDNYCH ZASOBÓW NA POTRZEBY REALIZACJI ZAMÓWIENIA</w:t>
      </w:r>
    </w:p>
    <w:p w14:paraId="07CDABA5" w14:textId="77777777" w:rsidR="006C467D" w:rsidRPr="006C467D" w:rsidRDefault="006C467D" w:rsidP="006C467D">
      <w:pPr>
        <w:pBdr>
          <w:top w:val="nil"/>
          <w:left w:val="nil"/>
          <w:bottom w:val="nil"/>
          <w:right w:val="nil"/>
          <w:between w:val="nil"/>
        </w:pBdr>
        <w:autoSpaceDE/>
        <w:jc w:val="center"/>
        <w:rPr>
          <w:rFonts w:ascii="Arial Narrow" w:eastAsia="Calibri" w:hAnsi="Arial Narrow"/>
          <w:i/>
          <w:lang w:eastAsia="ar-SA"/>
        </w:rPr>
      </w:pPr>
    </w:p>
    <w:p w14:paraId="783E9E8C" w14:textId="77777777" w:rsidR="006C467D" w:rsidRPr="006C467D" w:rsidRDefault="006C467D" w:rsidP="006C467D">
      <w:pPr>
        <w:pBdr>
          <w:top w:val="nil"/>
          <w:left w:val="nil"/>
          <w:bottom w:val="nil"/>
          <w:right w:val="nil"/>
          <w:between w:val="nil"/>
        </w:pBdr>
        <w:autoSpaceDE/>
        <w:jc w:val="center"/>
        <w:rPr>
          <w:rFonts w:ascii="Arial Narrow" w:eastAsia="Calibri" w:hAnsi="Arial Narrow"/>
          <w:i/>
          <w:lang w:eastAsia="ar-SA"/>
        </w:rPr>
      </w:pPr>
    </w:p>
    <w:p w14:paraId="15555740" w14:textId="77777777" w:rsidR="006C467D" w:rsidRPr="006C467D" w:rsidRDefault="006C467D" w:rsidP="006C467D">
      <w:pPr>
        <w:autoSpaceDE/>
        <w:jc w:val="both"/>
        <w:rPr>
          <w:rFonts w:ascii="Arial Narrow" w:eastAsia="Calibri" w:hAnsi="Arial Narrow"/>
          <w:lang w:eastAsia="ar-SA"/>
        </w:rPr>
      </w:pPr>
      <w:r w:rsidRPr="006C467D">
        <w:rPr>
          <w:rFonts w:ascii="Arial Narrow" w:eastAsia="Calibri" w:hAnsi="Arial Narrow"/>
          <w:lang w:eastAsia="ar-SA"/>
        </w:rPr>
        <w:t xml:space="preserve">…………………………..………………………..…………………………………………………………………………………………… </w:t>
      </w:r>
    </w:p>
    <w:p w14:paraId="0600E56E" w14:textId="77777777" w:rsidR="006C467D" w:rsidRPr="006C467D" w:rsidRDefault="006C467D" w:rsidP="006C467D">
      <w:pPr>
        <w:autoSpaceDE/>
        <w:jc w:val="both"/>
        <w:rPr>
          <w:rFonts w:ascii="Arial Narrow" w:eastAsia="Calibri" w:hAnsi="Arial Narrow"/>
          <w:i/>
          <w:lang w:eastAsia="ar-SA"/>
        </w:rPr>
      </w:pPr>
      <w:r w:rsidRPr="006C467D">
        <w:rPr>
          <w:rFonts w:ascii="Arial Narrow" w:eastAsia="Calibri" w:hAnsi="Arial Narrow"/>
          <w:i/>
          <w:lang w:eastAsia="ar-SA"/>
        </w:rPr>
        <w:t xml:space="preserve">                                        (nazwa i adres podmiotu udostępniającego zasoby, NIP/PESEL)</w:t>
      </w:r>
    </w:p>
    <w:p w14:paraId="6B6E62C2" w14:textId="77777777" w:rsidR="006C467D" w:rsidRPr="006C467D" w:rsidRDefault="006C467D" w:rsidP="006C467D">
      <w:pPr>
        <w:autoSpaceDE/>
        <w:jc w:val="both"/>
        <w:rPr>
          <w:rFonts w:ascii="Arial Narrow" w:eastAsia="Calibri" w:hAnsi="Arial Narrow"/>
          <w:b/>
          <w:i/>
          <w:lang w:eastAsia="ar-SA"/>
        </w:rPr>
      </w:pPr>
    </w:p>
    <w:p w14:paraId="04CF965B" w14:textId="77777777" w:rsidR="006C467D" w:rsidRPr="006C467D" w:rsidRDefault="006C467D" w:rsidP="006C467D">
      <w:pPr>
        <w:autoSpaceDE/>
        <w:jc w:val="both"/>
        <w:rPr>
          <w:rFonts w:ascii="Arial Narrow" w:eastAsia="Calibri" w:hAnsi="Arial Narrow"/>
          <w:b/>
          <w:lang w:eastAsia="ar-SA"/>
        </w:rPr>
      </w:pPr>
      <w:r w:rsidRPr="006C467D">
        <w:rPr>
          <w:rFonts w:ascii="Arial Narrow" w:eastAsia="Calibri" w:hAnsi="Arial Narrow"/>
          <w:b/>
          <w:lang w:eastAsia="ar-SA"/>
        </w:rPr>
        <w:t>zobowiązuję się, na zasadach określonych w art. 118 ustawy Pzp, do oddania do dyspozycji niezbędnych zasobów na rzecz:</w:t>
      </w:r>
    </w:p>
    <w:p w14:paraId="2AC7C780" w14:textId="77777777" w:rsidR="006C467D" w:rsidRPr="006C467D" w:rsidRDefault="006C467D" w:rsidP="006C467D">
      <w:pPr>
        <w:autoSpaceDE/>
        <w:jc w:val="both"/>
        <w:rPr>
          <w:rFonts w:ascii="Arial Narrow" w:eastAsia="Calibri" w:hAnsi="Arial Narrow"/>
          <w:lang w:eastAsia="ar-SA"/>
        </w:rPr>
      </w:pPr>
      <w:r w:rsidRPr="006C467D">
        <w:rPr>
          <w:rFonts w:ascii="Arial Narrow" w:eastAsia="Calibri" w:hAnsi="Arial Narrow"/>
          <w:lang w:eastAsia="ar-SA"/>
        </w:rPr>
        <w:t>……………………………………………………………………………………………………………………….……………………………………………………………………………………………………………………….</w:t>
      </w:r>
    </w:p>
    <w:p w14:paraId="4D3D33F2" w14:textId="77777777" w:rsidR="006C467D" w:rsidRPr="006C467D" w:rsidRDefault="006C467D" w:rsidP="006C467D">
      <w:pPr>
        <w:autoSpaceDE/>
        <w:jc w:val="center"/>
        <w:rPr>
          <w:rFonts w:ascii="Arial Narrow" w:eastAsia="Calibri" w:hAnsi="Arial Narrow"/>
          <w:i/>
          <w:lang w:eastAsia="ar-SA"/>
        </w:rPr>
      </w:pPr>
      <w:r w:rsidRPr="006C467D">
        <w:rPr>
          <w:rFonts w:ascii="Arial Narrow" w:eastAsia="Calibri" w:hAnsi="Arial Narrow"/>
          <w:i/>
          <w:lang w:eastAsia="ar-SA"/>
        </w:rPr>
        <w:t>(nazwa i adres Wykonawcy/Wykonawców wspólnie składającego/ych Ofertę)</w:t>
      </w:r>
    </w:p>
    <w:p w14:paraId="3FFE9877" w14:textId="77777777" w:rsidR="006C467D" w:rsidRPr="006C467D" w:rsidRDefault="006C467D" w:rsidP="006C467D">
      <w:pPr>
        <w:autoSpaceDE/>
        <w:jc w:val="center"/>
        <w:rPr>
          <w:rFonts w:ascii="Arial Narrow" w:eastAsia="Calibri" w:hAnsi="Arial Narrow"/>
          <w:i/>
          <w:lang w:eastAsia="ar-SA"/>
        </w:rPr>
      </w:pPr>
    </w:p>
    <w:p w14:paraId="252BE6FF" w14:textId="77777777" w:rsidR="006C467D" w:rsidRPr="006C467D" w:rsidRDefault="006C467D" w:rsidP="006C467D">
      <w:pPr>
        <w:autoSpaceDE/>
        <w:jc w:val="center"/>
        <w:rPr>
          <w:rFonts w:ascii="Arial Narrow" w:eastAsia="Calibri" w:hAnsi="Arial Narrow"/>
          <w:i/>
          <w:lang w:eastAsia="ar-SA"/>
        </w:rPr>
      </w:pPr>
      <w:r w:rsidRPr="006C467D">
        <w:rPr>
          <w:rFonts w:ascii="Arial Narrow" w:eastAsia="Calibri" w:hAnsi="Arial Narrow"/>
          <w:i/>
          <w:lang w:eastAsia="ar-SA"/>
        </w:rPr>
        <w:t xml:space="preserve"> </w:t>
      </w:r>
    </w:p>
    <w:p w14:paraId="087F9F39" w14:textId="77777777" w:rsidR="006C467D" w:rsidRDefault="006C467D" w:rsidP="006C467D">
      <w:pPr>
        <w:tabs>
          <w:tab w:val="left" w:pos="2267"/>
          <w:tab w:val="center" w:pos="4536"/>
        </w:tabs>
        <w:rPr>
          <w:rFonts w:ascii="Arial Narrow" w:eastAsia="Calibri" w:hAnsi="Arial Narrow"/>
          <w:color w:val="000000"/>
        </w:rPr>
      </w:pPr>
      <w:bookmarkStart w:id="1" w:name="_heading=h.gjdgxs" w:colFirst="0" w:colLast="0"/>
      <w:bookmarkEnd w:id="1"/>
    </w:p>
    <w:p w14:paraId="2028A7A5" w14:textId="77777777" w:rsidR="006C467D" w:rsidRDefault="006C467D" w:rsidP="006C467D">
      <w:pPr>
        <w:tabs>
          <w:tab w:val="left" w:pos="2267"/>
          <w:tab w:val="center" w:pos="4536"/>
        </w:tabs>
        <w:rPr>
          <w:rFonts w:ascii="Arial Narrow" w:eastAsia="Calibri" w:hAnsi="Arial Narrow"/>
          <w:color w:val="000000"/>
        </w:rPr>
      </w:pPr>
    </w:p>
    <w:p w14:paraId="61CED5E7" w14:textId="77777777" w:rsidR="006C467D" w:rsidRDefault="006C467D" w:rsidP="006C467D">
      <w:pPr>
        <w:tabs>
          <w:tab w:val="left" w:pos="2267"/>
          <w:tab w:val="center" w:pos="4536"/>
        </w:tabs>
        <w:rPr>
          <w:rFonts w:ascii="Arial Narrow" w:eastAsia="Calibri" w:hAnsi="Arial Narrow"/>
          <w:color w:val="000000"/>
        </w:rPr>
      </w:pPr>
    </w:p>
    <w:p w14:paraId="7536286A" w14:textId="77777777" w:rsidR="006C467D" w:rsidRDefault="006C467D" w:rsidP="006C467D">
      <w:pPr>
        <w:tabs>
          <w:tab w:val="left" w:pos="2267"/>
          <w:tab w:val="center" w:pos="4536"/>
        </w:tabs>
        <w:rPr>
          <w:rFonts w:ascii="Arial Narrow" w:eastAsia="Calibri" w:hAnsi="Arial Narrow"/>
          <w:color w:val="000000"/>
        </w:rPr>
      </w:pPr>
    </w:p>
    <w:p w14:paraId="195C5893" w14:textId="77777777" w:rsidR="006C467D" w:rsidRDefault="006C467D" w:rsidP="006C467D">
      <w:pPr>
        <w:tabs>
          <w:tab w:val="left" w:pos="2267"/>
          <w:tab w:val="center" w:pos="4536"/>
        </w:tabs>
        <w:rPr>
          <w:rFonts w:ascii="Arial Narrow" w:eastAsia="Calibri" w:hAnsi="Arial Narrow"/>
          <w:color w:val="000000"/>
        </w:rPr>
      </w:pPr>
    </w:p>
    <w:p w14:paraId="20498F58" w14:textId="39B96B76" w:rsidR="006C467D" w:rsidRPr="006C467D" w:rsidRDefault="006C467D" w:rsidP="006C467D">
      <w:pPr>
        <w:tabs>
          <w:tab w:val="left" w:pos="2267"/>
          <w:tab w:val="center" w:pos="4536"/>
        </w:tabs>
        <w:rPr>
          <w:rFonts w:ascii="Arial Narrow" w:eastAsia="Calibri" w:hAnsi="Arial Narrow"/>
          <w:b/>
          <w:color w:val="000000"/>
        </w:rPr>
      </w:pPr>
      <w:r w:rsidRPr="006C467D">
        <w:rPr>
          <w:rFonts w:ascii="Arial Narrow" w:eastAsia="Calibri" w:hAnsi="Arial Narrow"/>
          <w:color w:val="000000"/>
        </w:rPr>
        <w:lastRenderedPageBreak/>
        <w:t>na potrzeby realizacji zamówienia publicznego prowadzonego w trybie podstawowym pn.</w:t>
      </w:r>
      <w:bookmarkStart w:id="2" w:name="_heading=h.qidqwzmaipg8" w:colFirst="0" w:colLast="0"/>
      <w:bookmarkEnd w:id="2"/>
      <w:r w:rsidRPr="006C467D">
        <w:rPr>
          <w:rFonts w:ascii="Arial Narrow" w:eastAsia="Calibri" w:hAnsi="Arial Narrow"/>
          <w:b/>
          <w:color w:val="000000"/>
        </w:rPr>
        <w:t>:</w:t>
      </w:r>
    </w:p>
    <w:p w14:paraId="410CDA1E" w14:textId="77777777" w:rsidR="006C467D" w:rsidRPr="006C467D" w:rsidRDefault="006C467D" w:rsidP="006C467D">
      <w:pPr>
        <w:tabs>
          <w:tab w:val="left" w:pos="2267"/>
          <w:tab w:val="center" w:pos="4536"/>
        </w:tabs>
        <w:rPr>
          <w:rFonts w:ascii="Arial Narrow" w:eastAsia="Calibri" w:hAnsi="Arial Narrow"/>
          <w:b/>
          <w:color w:val="000000"/>
        </w:rPr>
      </w:pPr>
    </w:p>
    <w:p w14:paraId="25187EC0" w14:textId="076CCED8" w:rsidR="006C467D" w:rsidRPr="006C467D" w:rsidRDefault="006C467D" w:rsidP="006C467D">
      <w:pPr>
        <w:jc w:val="center"/>
        <w:rPr>
          <w:rFonts w:ascii="Arial Narrow" w:hAnsi="Arial Narrow"/>
          <w:b/>
          <w:color w:val="000000"/>
          <w:sz w:val="24"/>
          <w:szCs w:val="24"/>
          <w:u w:val="single"/>
        </w:rPr>
      </w:pPr>
      <w:r w:rsidRPr="006C467D">
        <w:rPr>
          <w:rFonts w:ascii="Arial Narrow" w:hAnsi="Arial Narrow"/>
          <w:b/>
          <w:bCs/>
          <w:i/>
          <w:sz w:val="24"/>
          <w:szCs w:val="24"/>
          <w:lang w:eastAsia="pl-PL"/>
        </w:rPr>
        <w:t>„</w:t>
      </w:r>
      <w:r w:rsidRPr="000904C0">
        <w:rPr>
          <w:rFonts w:ascii="Arial Narrow" w:hAnsi="Arial Narrow"/>
          <w:b/>
          <w:bCs/>
          <w:i/>
          <w:lang w:eastAsia="pl-PL"/>
        </w:rPr>
        <w:t>Rekultywacja kwatery nr 1 składowiska odpadów innych niż niebezpieczne i obojętne w m. Trzebania, gmina Osieczna wraz z zaprojektowaniem i wykonaniem aktywnego systemu odgazowania i instalacji rozsączania odcieków</w:t>
      </w:r>
      <w:r w:rsidRPr="006C467D">
        <w:rPr>
          <w:rFonts w:ascii="Arial Narrow" w:hAnsi="Arial Narrow"/>
          <w:b/>
          <w:bCs/>
          <w:i/>
          <w:sz w:val="24"/>
          <w:szCs w:val="24"/>
          <w:lang w:eastAsia="pl-PL"/>
        </w:rPr>
        <w:t>”</w:t>
      </w:r>
    </w:p>
    <w:p w14:paraId="37C35B06" w14:textId="77777777" w:rsidR="006C467D" w:rsidRPr="006C467D" w:rsidRDefault="006C467D" w:rsidP="006C467D">
      <w:pPr>
        <w:numPr>
          <w:ilvl w:val="3"/>
          <w:numId w:val="16"/>
        </w:numPr>
        <w:autoSpaceDE/>
        <w:spacing w:line="360" w:lineRule="auto"/>
        <w:ind w:left="283" w:hanging="283"/>
        <w:jc w:val="both"/>
        <w:rPr>
          <w:rFonts w:ascii="Arial Narrow" w:eastAsia="Calibri" w:hAnsi="Arial Narrow"/>
          <w:lang w:eastAsia="ar-SA"/>
        </w:rPr>
      </w:pPr>
      <w:r w:rsidRPr="006C467D">
        <w:rPr>
          <w:rFonts w:ascii="Arial Narrow" w:eastAsia="Calibri" w:hAnsi="Arial Narrow"/>
          <w:lang w:eastAsia="ar-SA"/>
        </w:rPr>
        <w:t xml:space="preserve"> Zakres dostępnych Wykonawcy zasobów podmiotu udostępniającego zasoby:</w:t>
      </w:r>
    </w:p>
    <w:p w14:paraId="5C87D5C3" w14:textId="77777777" w:rsidR="006C467D" w:rsidRPr="006C467D" w:rsidRDefault="006C467D" w:rsidP="006C467D">
      <w:pPr>
        <w:pBdr>
          <w:top w:val="nil"/>
          <w:left w:val="nil"/>
          <w:bottom w:val="nil"/>
          <w:right w:val="nil"/>
          <w:between w:val="nil"/>
        </w:pBdr>
        <w:autoSpaceDE/>
        <w:ind w:left="284"/>
        <w:jc w:val="both"/>
        <w:rPr>
          <w:rFonts w:ascii="Arial Narrow" w:eastAsia="Calibri" w:hAnsi="Arial Narrow"/>
          <w:color w:val="000000"/>
          <w:lang w:eastAsia="ar-SA"/>
        </w:rPr>
      </w:pPr>
      <w:r w:rsidRPr="006C467D">
        <w:rPr>
          <w:rFonts w:ascii="Arial Narrow" w:eastAsia="Calibri" w:hAnsi="Arial Narrow"/>
          <w:color w:val="000000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22078D9" w14:textId="77777777" w:rsidR="006C467D" w:rsidRPr="006C467D" w:rsidRDefault="006C467D" w:rsidP="006C467D">
      <w:pPr>
        <w:pBdr>
          <w:top w:val="nil"/>
          <w:left w:val="nil"/>
          <w:bottom w:val="nil"/>
          <w:right w:val="nil"/>
          <w:between w:val="nil"/>
        </w:pBdr>
        <w:autoSpaceDE/>
        <w:jc w:val="both"/>
        <w:rPr>
          <w:rFonts w:ascii="Arial Narrow" w:eastAsia="Calibri" w:hAnsi="Arial Narrow"/>
          <w:color w:val="000000"/>
          <w:lang w:eastAsia="ar-SA"/>
        </w:rPr>
      </w:pPr>
    </w:p>
    <w:p w14:paraId="12C902F6" w14:textId="77777777" w:rsidR="006C467D" w:rsidRPr="006C467D" w:rsidRDefault="006C467D" w:rsidP="006C467D">
      <w:pPr>
        <w:numPr>
          <w:ilvl w:val="3"/>
          <w:numId w:val="16"/>
        </w:numPr>
        <w:autoSpaceDE/>
        <w:spacing w:line="276" w:lineRule="auto"/>
        <w:ind w:left="426" w:hanging="426"/>
        <w:jc w:val="both"/>
        <w:rPr>
          <w:rFonts w:ascii="Arial Narrow" w:eastAsia="Calibri" w:hAnsi="Arial Narrow"/>
          <w:lang w:eastAsia="ar-SA"/>
        </w:rPr>
      </w:pPr>
      <w:r w:rsidRPr="006C467D">
        <w:rPr>
          <w:rFonts w:ascii="Arial Narrow" w:eastAsia="Calibri" w:hAnsi="Arial Narrow"/>
          <w:lang w:eastAsia="ar-SA"/>
        </w:rPr>
        <w:t>Sposób i okres udostępnienia Wykonawcy i wykorzystania przez niego zasobów podmiotu udostępniającego te zasoby przy wykonywaniu zamówienia:</w:t>
      </w:r>
    </w:p>
    <w:p w14:paraId="448360F2" w14:textId="77777777" w:rsidR="006C467D" w:rsidRPr="006C467D" w:rsidRDefault="006C467D" w:rsidP="006C467D">
      <w:pPr>
        <w:pBdr>
          <w:top w:val="nil"/>
          <w:left w:val="nil"/>
          <w:bottom w:val="nil"/>
          <w:right w:val="nil"/>
          <w:between w:val="nil"/>
        </w:pBdr>
        <w:autoSpaceDE/>
        <w:ind w:left="426"/>
        <w:jc w:val="both"/>
        <w:rPr>
          <w:rFonts w:ascii="Arial Narrow" w:eastAsia="Calibri" w:hAnsi="Arial Narrow"/>
          <w:color w:val="000000"/>
          <w:lang w:eastAsia="ar-SA"/>
        </w:rPr>
      </w:pPr>
      <w:r w:rsidRPr="006C467D">
        <w:rPr>
          <w:rFonts w:ascii="Arial Narrow" w:eastAsia="Calibri" w:hAnsi="Arial Narrow"/>
          <w:color w:val="000000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2B0BFC" w14:textId="77777777" w:rsidR="006C467D" w:rsidRPr="006C467D" w:rsidRDefault="006C467D" w:rsidP="006C467D">
      <w:pPr>
        <w:autoSpaceDE/>
        <w:spacing w:line="276" w:lineRule="auto"/>
        <w:ind w:left="2340"/>
        <w:jc w:val="both"/>
        <w:rPr>
          <w:rFonts w:ascii="Arial Narrow" w:eastAsia="Calibri" w:hAnsi="Arial Narrow"/>
          <w:lang w:eastAsia="ar-SA"/>
        </w:rPr>
      </w:pPr>
    </w:p>
    <w:p w14:paraId="3177CE37" w14:textId="77777777" w:rsidR="006C467D" w:rsidRPr="006C467D" w:rsidRDefault="006C467D" w:rsidP="006C467D">
      <w:pPr>
        <w:numPr>
          <w:ilvl w:val="3"/>
          <w:numId w:val="16"/>
        </w:numPr>
        <w:autoSpaceDE/>
        <w:spacing w:line="276" w:lineRule="auto"/>
        <w:ind w:left="426" w:hanging="426"/>
        <w:jc w:val="both"/>
        <w:rPr>
          <w:rFonts w:ascii="Arial Narrow" w:eastAsia="Calibri" w:hAnsi="Arial Narrow"/>
          <w:lang w:eastAsia="ar-SA"/>
        </w:rPr>
      </w:pPr>
      <w:r w:rsidRPr="006C467D">
        <w:rPr>
          <w:rFonts w:ascii="Arial Narrow" w:hAnsi="Arial Narrow"/>
          <w:lang w:eastAsia="ar-SA"/>
        </w:rPr>
        <w:t>charakter stosunku, jaki będzie łączył podmiot udostępniający zasoby z Wykonawcą:</w:t>
      </w:r>
    </w:p>
    <w:p w14:paraId="5C2EDDA2" w14:textId="77777777" w:rsidR="006C467D" w:rsidRPr="006C467D" w:rsidRDefault="006C467D" w:rsidP="006C467D">
      <w:pPr>
        <w:pBdr>
          <w:top w:val="nil"/>
          <w:left w:val="nil"/>
          <w:bottom w:val="nil"/>
          <w:right w:val="nil"/>
          <w:between w:val="nil"/>
        </w:pBdr>
        <w:autoSpaceDE/>
        <w:ind w:left="284"/>
        <w:jc w:val="both"/>
        <w:rPr>
          <w:rFonts w:ascii="Arial Narrow" w:eastAsia="Calibri" w:hAnsi="Arial Narrow"/>
          <w:color w:val="000000"/>
          <w:lang w:eastAsia="ar-SA"/>
        </w:rPr>
      </w:pPr>
      <w:r w:rsidRPr="006C467D">
        <w:rPr>
          <w:rFonts w:ascii="Arial Narrow" w:eastAsia="Calibri" w:hAnsi="Arial Narrow"/>
          <w:color w:val="000000"/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</w:t>
      </w:r>
    </w:p>
    <w:p w14:paraId="0CF97EE6" w14:textId="77777777" w:rsidR="006C467D" w:rsidRPr="006C467D" w:rsidRDefault="006C467D" w:rsidP="006C467D">
      <w:pPr>
        <w:autoSpaceDE/>
        <w:spacing w:line="360" w:lineRule="auto"/>
        <w:ind w:left="2340"/>
        <w:jc w:val="both"/>
        <w:rPr>
          <w:rFonts w:ascii="Arial Narrow" w:eastAsia="Calibri" w:hAnsi="Arial Narrow"/>
          <w:lang w:eastAsia="ar-SA"/>
        </w:rPr>
      </w:pPr>
    </w:p>
    <w:p w14:paraId="5A85F85F" w14:textId="77777777" w:rsidR="006C467D" w:rsidRPr="006C467D" w:rsidRDefault="006C467D" w:rsidP="006C467D">
      <w:pPr>
        <w:numPr>
          <w:ilvl w:val="3"/>
          <w:numId w:val="16"/>
        </w:numPr>
        <w:autoSpaceDE/>
        <w:spacing w:line="276" w:lineRule="auto"/>
        <w:ind w:left="426" w:hanging="426"/>
        <w:jc w:val="both"/>
        <w:rPr>
          <w:rFonts w:ascii="Arial Narrow" w:eastAsia="Calibri" w:hAnsi="Arial Narrow"/>
          <w:lang w:eastAsia="ar-SA"/>
        </w:rPr>
      </w:pPr>
      <w:r w:rsidRPr="006C467D">
        <w:rPr>
          <w:rFonts w:ascii="Arial Narrow" w:eastAsia="Calibri" w:hAnsi="Arial Narrow"/>
          <w:lang w:eastAsia="ar-SA"/>
        </w:rPr>
        <w:t xml:space="preserve">Czy i w jakim zakresie podmiot udostępniający zasoby, na zdolnościach którego Wykonawca polega </w:t>
      </w:r>
      <w:r w:rsidRPr="006C467D">
        <w:rPr>
          <w:rFonts w:ascii="Arial Narrow" w:eastAsia="Calibri" w:hAnsi="Arial Narrow"/>
          <w:lang w:eastAsia="ar-SA"/>
        </w:rPr>
        <w:br/>
        <w:t>w odniesieniu do warunków udziału w postępowaniu dotyczących wykształcenia, kwalifikacji zawodowych lub doświadczenia, zrealizuje roboty budowlane lub usługi, których wskazane zdolności dotyczą:</w:t>
      </w:r>
    </w:p>
    <w:p w14:paraId="609644E7" w14:textId="77777777" w:rsidR="006C467D" w:rsidRPr="006C467D" w:rsidRDefault="006C467D" w:rsidP="006C467D">
      <w:pPr>
        <w:pBdr>
          <w:top w:val="nil"/>
          <w:left w:val="nil"/>
          <w:bottom w:val="nil"/>
          <w:right w:val="nil"/>
          <w:between w:val="nil"/>
        </w:pBdr>
        <w:autoSpaceDE/>
        <w:ind w:left="426"/>
        <w:jc w:val="both"/>
        <w:rPr>
          <w:rFonts w:ascii="Arial Narrow" w:eastAsia="Calibri" w:hAnsi="Arial Narrow"/>
          <w:color w:val="000000"/>
          <w:lang w:eastAsia="ar-SA"/>
        </w:rPr>
      </w:pPr>
      <w:r w:rsidRPr="006C467D">
        <w:rPr>
          <w:rFonts w:ascii="Arial Narrow" w:eastAsia="Calibri" w:hAnsi="Arial Narrow"/>
          <w:color w:val="000000"/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……………………………….………………………………………………………</w:t>
      </w:r>
    </w:p>
    <w:p w14:paraId="7FDE3D70" w14:textId="77777777" w:rsidR="006C467D" w:rsidRPr="006C467D" w:rsidRDefault="006C467D" w:rsidP="006C467D">
      <w:pPr>
        <w:autoSpaceDE/>
        <w:spacing w:line="360" w:lineRule="auto"/>
        <w:rPr>
          <w:rFonts w:ascii="Arial Narrow" w:eastAsia="Calibri" w:hAnsi="Arial Narrow"/>
          <w:lang w:eastAsia="ar-SA"/>
        </w:rPr>
      </w:pPr>
    </w:p>
    <w:p w14:paraId="0BE7E4A2" w14:textId="77777777" w:rsidR="006C467D" w:rsidRPr="006C467D" w:rsidRDefault="006C467D" w:rsidP="006C467D">
      <w:pPr>
        <w:autoSpaceDE/>
        <w:jc w:val="both"/>
        <w:rPr>
          <w:rFonts w:ascii="Arial Narrow" w:hAnsi="Arial Narrow"/>
          <w:b/>
          <w:bCs/>
          <w:lang w:eastAsia="ar-SA"/>
        </w:rPr>
      </w:pPr>
      <w:r w:rsidRPr="006C467D">
        <w:rPr>
          <w:rFonts w:ascii="Arial Narrow" w:hAnsi="Arial Narrow"/>
          <w:b/>
          <w:bCs/>
          <w:lang w:eastAsia="ar-SA"/>
        </w:rPr>
        <w:t xml:space="preserve">UWAGA!!! </w:t>
      </w:r>
    </w:p>
    <w:p w14:paraId="5A3AC08A" w14:textId="77777777" w:rsidR="006C467D" w:rsidRPr="006C467D" w:rsidRDefault="006C467D" w:rsidP="006C467D">
      <w:pPr>
        <w:autoSpaceDE/>
        <w:jc w:val="both"/>
        <w:rPr>
          <w:rFonts w:ascii="Arial Narrow" w:hAnsi="Arial Narrow"/>
          <w:i/>
          <w:iCs/>
          <w:lang w:eastAsia="ar-SA"/>
        </w:rPr>
      </w:pPr>
    </w:p>
    <w:p w14:paraId="1AF955FC" w14:textId="77777777" w:rsidR="006C467D" w:rsidRPr="006C467D" w:rsidRDefault="006C467D" w:rsidP="006C467D">
      <w:pPr>
        <w:suppressAutoHyphens w:val="0"/>
        <w:autoSpaceDN w:val="0"/>
        <w:adjustRightInd w:val="0"/>
        <w:jc w:val="both"/>
        <w:rPr>
          <w:rFonts w:ascii="Arial Narrow" w:hAnsi="Arial Narrow"/>
          <w:i/>
          <w:iCs/>
          <w:color w:val="000000"/>
          <w:lang w:eastAsia="pl-PL"/>
        </w:rPr>
      </w:pPr>
      <w:r w:rsidRPr="006C467D">
        <w:rPr>
          <w:rFonts w:ascii="Arial Narrow" w:hAnsi="Arial Narrow"/>
          <w:i/>
          <w:iCs/>
          <w:color w:val="000000"/>
          <w:lang w:eastAsia="pl-PL"/>
        </w:rPr>
        <w:t xml:space="preserve">Zobowiązanie podmiotu udostępniającego zasoby musi potwierdzać, że stosunek łączący Wykonawcę z podmiotem udostępniającym zasoby gwarantuje rzeczywisty dostęp do tych zasobów. </w:t>
      </w:r>
    </w:p>
    <w:p w14:paraId="6A6474F1" w14:textId="77777777" w:rsidR="006C467D" w:rsidRPr="006C467D" w:rsidRDefault="006C467D" w:rsidP="006C467D">
      <w:pPr>
        <w:autoSpaceDE/>
        <w:jc w:val="both"/>
        <w:rPr>
          <w:rFonts w:ascii="Arial Narrow" w:hAnsi="Arial Narrow"/>
          <w:i/>
          <w:iCs/>
          <w:lang w:eastAsia="ar-SA"/>
        </w:rPr>
      </w:pPr>
    </w:p>
    <w:p w14:paraId="2AE73DEF" w14:textId="77777777" w:rsidR="006C467D" w:rsidRPr="006C467D" w:rsidRDefault="006C467D" w:rsidP="006C467D">
      <w:pPr>
        <w:autoSpaceDE/>
        <w:jc w:val="both"/>
        <w:rPr>
          <w:rFonts w:ascii="Arial Narrow" w:hAnsi="Arial Narrow"/>
          <w:i/>
          <w:iCs/>
          <w:sz w:val="16"/>
          <w:szCs w:val="16"/>
          <w:lang w:eastAsia="ar-SA"/>
        </w:rPr>
      </w:pPr>
      <w:r w:rsidRPr="006C467D">
        <w:rPr>
          <w:rFonts w:ascii="Arial Narrow" w:hAnsi="Arial Narrow"/>
          <w:i/>
          <w:iCs/>
          <w:lang w:eastAsia="ar-SA"/>
        </w:rPr>
        <w:t>Zobowiązanie podmiotu udostępniającego zasoby musi być podpisane przez osobę/y upoważnioną/e do reprezentowania tego podmiotu zgodnie z wpisem do KRS, wpisem do CEIDG lub umową spółki albo przez osobę/y posiadającą/e pełnomocnictwo, które Wykonawca winien załączyć do oferty.</w:t>
      </w:r>
    </w:p>
    <w:p w14:paraId="4B472DAF" w14:textId="03CCEAF9" w:rsidR="006333E1" w:rsidRPr="00C56E06" w:rsidRDefault="0062379B" w:rsidP="00C56E06">
      <w:pPr>
        <w:tabs>
          <w:tab w:val="left" w:pos="5982"/>
        </w:tabs>
        <w:rPr>
          <w:rFonts w:ascii="Arial Narrow" w:hAnsi="Arial Narrow"/>
          <w:i/>
          <w:iCs/>
          <w:sz w:val="18"/>
          <w:szCs w:val="16"/>
        </w:rPr>
      </w:pPr>
      <w:r w:rsidRPr="002431BA">
        <w:rPr>
          <w:rFonts w:ascii="Arial Narrow" w:hAnsi="Arial Narrow"/>
          <w:i/>
          <w:iCs/>
          <w:sz w:val="22"/>
          <w:szCs w:val="22"/>
        </w:rPr>
        <w:tab/>
      </w:r>
      <w:r w:rsidRPr="002431BA">
        <w:rPr>
          <w:rFonts w:ascii="Arial Narrow" w:hAnsi="Arial Narrow"/>
          <w:i/>
          <w:iCs/>
          <w:sz w:val="22"/>
          <w:szCs w:val="22"/>
        </w:rPr>
        <w:tab/>
      </w:r>
      <w:r w:rsidRPr="002431BA">
        <w:rPr>
          <w:rFonts w:ascii="Arial Narrow" w:hAnsi="Arial Narrow"/>
          <w:i/>
          <w:iCs/>
          <w:sz w:val="22"/>
          <w:szCs w:val="22"/>
        </w:rPr>
        <w:tab/>
      </w:r>
    </w:p>
    <w:p w14:paraId="04B0618D" w14:textId="77777777" w:rsidR="00B504BE" w:rsidRPr="002431BA" w:rsidRDefault="00DB1E74" w:rsidP="006C467D">
      <w:pPr>
        <w:pStyle w:val="Normalny1"/>
        <w:ind w:left="1080"/>
        <w:jc w:val="center"/>
        <w:rPr>
          <w:rFonts w:ascii="Arial Narrow" w:hAnsi="Arial Narrow"/>
          <w:b/>
          <w:u w:val="single"/>
        </w:rPr>
      </w:pPr>
      <w:r w:rsidRPr="002431BA">
        <w:rPr>
          <w:rFonts w:ascii="Arial Narrow" w:hAnsi="Arial Narrow"/>
          <w:b/>
          <w:u w:val="single"/>
        </w:rPr>
        <w:t>OŚWIADCZENIE DOTYCZĄCE PODANYCH INFORMACJI</w:t>
      </w:r>
      <w:r w:rsidR="00B34353" w:rsidRPr="002431BA">
        <w:rPr>
          <w:rFonts w:ascii="Arial Narrow" w:hAnsi="Arial Narrow"/>
          <w:b/>
          <w:u w:val="single"/>
        </w:rPr>
        <w:t>:</w:t>
      </w:r>
    </w:p>
    <w:p w14:paraId="7D9B22EE" w14:textId="77777777" w:rsidR="00DB1E74" w:rsidRPr="002431BA" w:rsidRDefault="00DB1E74">
      <w:pPr>
        <w:pStyle w:val="Normalny1"/>
        <w:jc w:val="both"/>
        <w:rPr>
          <w:rFonts w:ascii="Arial Narrow" w:hAnsi="Arial Narrow"/>
          <w:b/>
          <w:u w:val="single"/>
        </w:rPr>
      </w:pPr>
    </w:p>
    <w:p w14:paraId="4397F3F4" w14:textId="77777777" w:rsidR="00B504BE" w:rsidRPr="002431BA" w:rsidRDefault="00B504BE">
      <w:pPr>
        <w:pStyle w:val="Normalny1"/>
        <w:jc w:val="both"/>
        <w:rPr>
          <w:rFonts w:ascii="Arial Narrow" w:hAnsi="Arial Narrow"/>
          <w:b/>
        </w:rPr>
      </w:pPr>
    </w:p>
    <w:p w14:paraId="3776BC45" w14:textId="77777777" w:rsidR="00B504BE" w:rsidRPr="002431BA" w:rsidRDefault="00DB1E74" w:rsidP="00B504BE">
      <w:pPr>
        <w:pStyle w:val="Normalny1"/>
        <w:jc w:val="both"/>
        <w:rPr>
          <w:rFonts w:ascii="Arial Narrow" w:hAnsi="Arial Narrow"/>
          <w:bCs/>
          <w:sz w:val="22"/>
          <w:szCs w:val="22"/>
        </w:rPr>
      </w:pPr>
      <w:r w:rsidRPr="002431BA">
        <w:rPr>
          <w:rFonts w:ascii="Arial Narrow" w:hAnsi="Arial Narrow"/>
          <w:bCs/>
          <w:sz w:val="22"/>
          <w:szCs w:val="22"/>
        </w:rPr>
        <w:t>Oświadczam</w:t>
      </w:r>
      <w:r w:rsidR="00B504BE" w:rsidRPr="002431BA">
        <w:rPr>
          <w:rFonts w:ascii="Arial Narrow" w:hAnsi="Arial Narrow"/>
          <w:bCs/>
          <w:sz w:val="22"/>
          <w:szCs w:val="22"/>
        </w:rPr>
        <w:t xml:space="preserve">, że wszystkie informacje podane w powyższych oświadczeniach są aktualne i zgodne </w:t>
      </w:r>
      <w:r w:rsidR="00D435AB" w:rsidRPr="002431BA">
        <w:rPr>
          <w:rFonts w:ascii="Arial Narrow" w:hAnsi="Arial Narrow"/>
          <w:bCs/>
          <w:sz w:val="22"/>
          <w:szCs w:val="22"/>
        </w:rPr>
        <w:br/>
      </w:r>
      <w:r w:rsidR="00B504BE" w:rsidRPr="002431BA">
        <w:rPr>
          <w:rFonts w:ascii="Arial Narrow" w:hAnsi="Arial Narrow"/>
          <w:bCs/>
          <w:sz w:val="22"/>
          <w:szCs w:val="22"/>
        </w:rPr>
        <w:t>z prawdą oraz zostały przedstawione z pełną świadomością konsekwencji wprowadzenia Zamawiającego w błąd przy przedstawieniu informacji.</w:t>
      </w:r>
    </w:p>
    <w:p w14:paraId="61217ABB" w14:textId="77777777" w:rsidR="006333E1" w:rsidRPr="002431BA" w:rsidRDefault="006333E1" w:rsidP="006333E1">
      <w:pPr>
        <w:suppressAutoHyphens w:val="0"/>
        <w:autoSpaceDE/>
        <w:rPr>
          <w:rFonts w:ascii="Arial Narrow" w:hAnsi="Arial Narrow"/>
          <w:lang w:eastAsia="pl-PL"/>
        </w:rPr>
      </w:pPr>
    </w:p>
    <w:p w14:paraId="5C6E45B4" w14:textId="77777777" w:rsidR="00E44494" w:rsidRPr="002431BA" w:rsidRDefault="00E44494" w:rsidP="00FD1294">
      <w:pPr>
        <w:tabs>
          <w:tab w:val="left" w:pos="5982"/>
        </w:tabs>
        <w:rPr>
          <w:rFonts w:ascii="Arial Narrow" w:hAnsi="Arial Narrow"/>
          <w:i/>
          <w:iCs/>
          <w:sz w:val="18"/>
          <w:szCs w:val="16"/>
        </w:rPr>
      </w:pPr>
    </w:p>
    <w:p w14:paraId="0D74E834" w14:textId="77777777" w:rsidR="00C578AE" w:rsidRPr="002431BA" w:rsidRDefault="00C578AE" w:rsidP="00C578AE">
      <w:pPr>
        <w:rPr>
          <w:rFonts w:ascii="Arial Narrow" w:hAnsi="Arial Narrow"/>
          <w:lang w:eastAsia="pl-PL"/>
        </w:rPr>
      </w:pPr>
    </w:p>
    <w:p w14:paraId="58FCD640" w14:textId="77777777" w:rsidR="00C578AE" w:rsidRPr="002431BA" w:rsidRDefault="00C578AE" w:rsidP="00C578AE">
      <w:pPr>
        <w:tabs>
          <w:tab w:val="left" w:pos="0"/>
        </w:tabs>
        <w:suppressAutoHyphens w:val="0"/>
        <w:autoSpaceDE/>
        <w:autoSpaceDN w:val="0"/>
        <w:adjustRightInd w:val="0"/>
        <w:spacing w:after="200" w:line="276" w:lineRule="auto"/>
        <w:rPr>
          <w:rFonts w:ascii="Arial Narrow" w:hAnsi="Arial Narrow"/>
          <w:i/>
          <w:iCs/>
          <w:color w:val="FF0000"/>
          <w:sz w:val="16"/>
          <w:szCs w:val="22"/>
          <w:lang w:eastAsia="pl-PL"/>
        </w:rPr>
      </w:pPr>
      <w:r w:rsidRPr="002431BA">
        <w:rPr>
          <w:rFonts w:ascii="Arial Narrow" w:hAnsi="Arial Narrow"/>
          <w:b/>
          <w:bCs/>
          <w:i/>
          <w:color w:val="FF0000"/>
          <w:sz w:val="22"/>
          <w:szCs w:val="32"/>
          <w:lang w:eastAsia="pl-PL"/>
        </w:rPr>
        <w:t>Uwaga!</w:t>
      </w:r>
    </w:p>
    <w:p w14:paraId="76B43A66" w14:textId="77777777" w:rsidR="006333E1" w:rsidRPr="002431BA" w:rsidRDefault="00C578AE" w:rsidP="00C578AE">
      <w:pPr>
        <w:widowControl w:val="0"/>
        <w:tabs>
          <w:tab w:val="left" w:pos="0"/>
        </w:tabs>
        <w:suppressAutoHyphens w:val="0"/>
        <w:autoSpaceDE/>
        <w:autoSpaceDN w:val="0"/>
        <w:adjustRightInd w:val="0"/>
        <w:spacing w:after="200" w:line="276" w:lineRule="auto"/>
        <w:jc w:val="both"/>
        <w:rPr>
          <w:rFonts w:ascii="Arial Narrow" w:hAnsi="Arial Narrow"/>
          <w:b/>
          <w:i/>
          <w:color w:val="FF0000"/>
          <w:sz w:val="22"/>
          <w:szCs w:val="22"/>
          <w:u w:val="single"/>
          <w:lang w:eastAsia="pl-PL"/>
        </w:rPr>
      </w:pPr>
      <w:r w:rsidRPr="002431BA">
        <w:rPr>
          <w:rFonts w:ascii="Arial Narrow" w:hAnsi="Arial Narrow"/>
          <w:b/>
          <w:i/>
          <w:iCs/>
          <w:color w:val="FF0000"/>
          <w:sz w:val="22"/>
          <w:szCs w:val="22"/>
          <w:u w:val="single"/>
          <w:lang w:eastAsia="pl-PL"/>
        </w:rPr>
        <w:t>Niniejszy dokument należy opatrzyć kwalifikowanym podpisem elektronicznym, podpisem zaufanym lub podpisem osobistym. Nanoszenie jakichkolwiek zmian w treści dokumentu po opatrzeniu ww. podpisem może skutkować nar</w:t>
      </w:r>
      <w:r w:rsidR="002C48C6" w:rsidRPr="002431BA">
        <w:rPr>
          <w:rFonts w:ascii="Arial Narrow" w:hAnsi="Arial Narrow"/>
          <w:b/>
          <w:i/>
          <w:iCs/>
          <w:color w:val="FF0000"/>
          <w:sz w:val="22"/>
          <w:szCs w:val="22"/>
          <w:u w:val="single"/>
          <w:lang w:eastAsia="pl-PL"/>
        </w:rPr>
        <w:t>uszeniem integralności podpisu.</w:t>
      </w:r>
    </w:p>
    <w:sectPr w:rsidR="006333E1" w:rsidRPr="002431BA" w:rsidSect="004062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C33B8" w14:textId="77777777" w:rsidR="0066527B" w:rsidRDefault="0066527B">
      <w:r>
        <w:separator/>
      </w:r>
    </w:p>
  </w:endnote>
  <w:endnote w:type="continuationSeparator" w:id="0">
    <w:p w14:paraId="080A5FD0" w14:textId="77777777" w:rsidR="0066527B" w:rsidRDefault="00665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6152F" w14:textId="77777777" w:rsidR="00124F7F" w:rsidRDefault="00124F7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069B3" w14:textId="7351B146" w:rsidR="00F12D7E" w:rsidRPr="00F12D7E" w:rsidRDefault="00F12D7E">
    <w:pPr>
      <w:pStyle w:val="Stopka"/>
      <w:jc w:val="right"/>
    </w:pPr>
    <w:r w:rsidRPr="00F12D7E">
      <w:rPr>
        <w:lang w:val="pl-PL"/>
      </w:rPr>
      <w:t xml:space="preserve">Strona </w:t>
    </w:r>
    <w:r w:rsidRPr="00F12D7E">
      <w:rPr>
        <w:bCs/>
        <w:sz w:val="24"/>
        <w:szCs w:val="24"/>
      </w:rPr>
      <w:fldChar w:fldCharType="begin"/>
    </w:r>
    <w:r w:rsidRPr="00F12D7E">
      <w:rPr>
        <w:bCs/>
      </w:rPr>
      <w:instrText>PAGE</w:instrText>
    </w:r>
    <w:r w:rsidRPr="00F12D7E">
      <w:rPr>
        <w:bCs/>
        <w:sz w:val="24"/>
        <w:szCs w:val="24"/>
      </w:rPr>
      <w:fldChar w:fldCharType="separate"/>
    </w:r>
    <w:r w:rsidR="00D538B4">
      <w:rPr>
        <w:bCs/>
        <w:noProof/>
      </w:rPr>
      <w:t>2</w:t>
    </w:r>
    <w:r w:rsidRPr="00F12D7E">
      <w:rPr>
        <w:bCs/>
        <w:sz w:val="24"/>
        <w:szCs w:val="24"/>
      </w:rPr>
      <w:fldChar w:fldCharType="end"/>
    </w:r>
    <w:r w:rsidRPr="00F12D7E">
      <w:rPr>
        <w:lang w:val="pl-PL"/>
      </w:rPr>
      <w:t xml:space="preserve"> z </w:t>
    </w:r>
    <w:r w:rsidRPr="00F12D7E">
      <w:rPr>
        <w:bCs/>
        <w:sz w:val="24"/>
        <w:szCs w:val="24"/>
      </w:rPr>
      <w:fldChar w:fldCharType="begin"/>
    </w:r>
    <w:r w:rsidRPr="00F12D7E">
      <w:rPr>
        <w:bCs/>
      </w:rPr>
      <w:instrText>NUMPAGES</w:instrText>
    </w:r>
    <w:r w:rsidRPr="00F12D7E">
      <w:rPr>
        <w:bCs/>
        <w:sz w:val="24"/>
        <w:szCs w:val="24"/>
      </w:rPr>
      <w:fldChar w:fldCharType="separate"/>
    </w:r>
    <w:r w:rsidR="00D538B4">
      <w:rPr>
        <w:bCs/>
        <w:noProof/>
      </w:rPr>
      <w:t>2</w:t>
    </w:r>
    <w:r w:rsidRPr="00F12D7E">
      <w:rPr>
        <w:bCs/>
        <w:sz w:val="24"/>
        <w:szCs w:val="24"/>
      </w:rPr>
      <w:fldChar w:fldCharType="end"/>
    </w:r>
  </w:p>
  <w:p w14:paraId="25E3B997" w14:textId="77777777" w:rsidR="007B7E1C" w:rsidRPr="00F12D7E" w:rsidRDefault="007B7E1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EC18A" w14:textId="77777777" w:rsidR="00124F7F" w:rsidRDefault="00124F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BA4A4" w14:textId="77777777" w:rsidR="0066527B" w:rsidRDefault="0066527B">
      <w:r>
        <w:separator/>
      </w:r>
    </w:p>
  </w:footnote>
  <w:footnote w:type="continuationSeparator" w:id="0">
    <w:p w14:paraId="058D24D0" w14:textId="77777777" w:rsidR="0066527B" w:rsidRDefault="006652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A8654" w14:textId="77777777" w:rsidR="00124F7F" w:rsidRDefault="00124F7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AE8B2" w14:textId="707839E8" w:rsidR="00470F87" w:rsidRPr="00470F87" w:rsidRDefault="00470F87" w:rsidP="00470F87">
    <w:pPr>
      <w:ind w:left="-142" w:right="-141"/>
      <w:rPr>
        <w:rFonts w:ascii="Arial Narrow" w:hAnsi="Arial Narrow"/>
        <w:b/>
        <w:bCs/>
      </w:rPr>
    </w:pPr>
    <w:bookmarkStart w:id="3" w:name="_Toc65219281"/>
    <w:bookmarkStart w:id="4" w:name="_Toc66361287"/>
    <w:bookmarkStart w:id="5" w:name="_Toc76382993"/>
    <w:bookmarkStart w:id="6" w:name="_Toc87859601"/>
    <w:r w:rsidRPr="00470F87">
      <w:rPr>
        <w:rFonts w:ascii="Arial Narrow" w:hAnsi="Arial Narrow"/>
        <w:b/>
        <w:bCs/>
      </w:rPr>
      <w:t>ZP.PP.0</w:t>
    </w:r>
    <w:r w:rsidR="000904C0">
      <w:rPr>
        <w:rFonts w:ascii="Arial Narrow" w:hAnsi="Arial Narrow"/>
        <w:b/>
        <w:bCs/>
      </w:rPr>
      <w:t>2</w:t>
    </w:r>
    <w:r w:rsidRPr="00470F87">
      <w:rPr>
        <w:rFonts w:ascii="Arial Narrow" w:hAnsi="Arial Narrow"/>
        <w:b/>
        <w:bCs/>
      </w:rPr>
      <w:t>.202</w:t>
    </w:r>
    <w:bookmarkEnd w:id="3"/>
    <w:bookmarkEnd w:id="4"/>
    <w:bookmarkEnd w:id="5"/>
    <w:bookmarkEnd w:id="6"/>
    <w:r w:rsidRPr="00470F87">
      <w:rPr>
        <w:rFonts w:ascii="Arial Narrow" w:hAnsi="Arial Narrow"/>
        <w:b/>
        <w:bCs/>
      </w:rPr>
      <w:t>6</w:t>
    </w:r>
    <w:r w:rsidRPr="00470F87">
      <w:t xml:space="preserve"> </w:t>
    </w:r>
    <w:r w:rsidRPr="00470F87">
      <w:tab/>
    </w:r>
    <w:r w:rsidRPr="00470F87">
      <w:tab/>
    </w:r>
    <w:r w:rsidRPr="00470F87">
      <w:tab/>
    </w:r>
    <w:r w:rsidRPr="00470F87">
      <w:tab/>
    </w:r>
    <w:r w:rsidRPr="00470F87">
      <w:tab/>
    </w:r>
    <w:r w:rsidRPr="00470F87">
      <w:tab/>
    </w:r>
    <w:r w:rsidRPr="00470F87">
      <w:tab/>
    </w:r>
    <w:r w:rsidRPr="00470F87">
      <w:tab/>
    </w:r>
    <w:r w:rsidRPr="00470F87">
      <w:tab/>
    </w:r>
    <w:r w:rsidRPr="00470F87">
      <w:rPr>
        <w:rFonts w:ascii="Arial Narrow" w:hAnsi="Arial Narrow"/>
        <w:b/>
        <w:bCs/>
      </w:rPr>
      <w:t xml:space="preserve">Załącznik nr </w:t>
    </w:r>
    <w:r w:rsidR="00124F7F">
      <w:rPr>
        <w:rFonts w:ascii="Arial Narrow" w:hAnsi="Arial Narrow"/>
        <w:b/>
        <w:bCs/>
      </w:rPr>
      <w:t>3</w:t>
    </w:r>
    <w:r w:rsidRPr="00470F87">
      <w:rPr>
        <w:rFonts w:ascii="Arial Narrow" w:hAnsi="Arial Narrow"/>
        <w:b/>
        <w:bCs/>
      </w:rPr>
      <w:t xml:space="preserve"> do SWZ</w:t>
    </w:r>
  </w:p>
  <w:p w14:paraId="053C65C1" w14:textId="77777777" w:rsidR="00B43852" w:rsidRPr="00470F87" w:rsidRDefault="00B43852">
    <w:pPr>
      <w:pStyle w:val="Nagwek"/>
      <w:tabs>
        <w:tab w:val="clear" w:pos="4536"/>
        <w:tab w:val="clear" w:pos="9072"/>
        <w:tab w:val="center" w:pos="4678"/>
        <w:tab w:val="right" w:pos="9356"/>
      </w:tabs>
      <w:jc w:val="center"/>
      <w:rPr>
        <w:b/>
        <w:bCs/>
        <w:sz w:val="24"/>
        <w:szCs w:val="24"/>
        <w:lang w:val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84FBA" w14:textId="77777777" w:rsidR="00124F7F" w:rsidRDefault="00124F7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18572AD"/>
    <w:multiLevelType w:val="hybridMultilevel"/>
    <w:tmpl w:val="6F5C94A8"/>
    <w:lvl w:ilvl="0" w:tplc="95020CBA">
      <w:start w:val="1"/>
      <w:numFmt w:val="bullet"/>
      <w:lvlText w:val=""/>
      <w:lvlJc w:val="left"/>
      <w:pPr>
        <w:ind w:left="77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" w15:restartNumberingAfterBreak="0">
    <w:nsid w:val="316C45E4"/>
    <w:multiLevelType w:val="hybridMultilevel"/>
    <w:tmpl w:val="A4E8C60E"/>
    <w:lvl w:ilvl="0" w:tplc="0ED42F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2"/>
      <w:numFmt w:val="decimal"/>
      <w:lvlText w:val="%3."/>
      <w:lvlJc w:val="left"/>
      <w:pPr>
        <w:ind w:left="2340" w:hanging="360"/>
      </w:pPr>
    </w:lvl>
    <w:lvl w:ilvl="3">
      <w:start w:val="1"/>
      <w:numFmt w:val="lowerLetter"/>
      <w:lvlText w:val="%4)"/>
      <w:lvlJc w:val="left"/>
      <w:pPr>
        <w:ind w:left="2880" w:hanging="360"/>
      </w:pPr>
      <w:rPr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 w:firstLine="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Calibri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368E2A66"/>
    <w:multiLevelType w:val="hybridMultilevel"/>
    <w:tmpl w:val="6ED8CA1E"/>
    <w:lvl w:ilvl="0" w:tplc="151876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41488D"/>
    <w:multiLevelType w:val="hybridMultilevel"/>
    <w:tmpl w:val="14CA1052"/>
    <w:lvl w:ilvl="0" w:tplc="0B58A0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2437C9"/>
    <w:multiLevelType w:val="hybridMultilevel"/>
    <w:tmpl w:val="BB52CA50"/>
    <w:name w:val="WW8Num52"/>
    <w:lvl w:ilvl="0" w:tplc="144863B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BA7011"/>
    <w:multiLevelType w:val="multilevel"/>
    <w:tmpl w:val="FAD09ACC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5C160669"/>
    <w:multiLevelType w:val="hybridMultilevel"/>
    <w:tmpl w:val="078CBE56"/>
    <w:lvl w:ilvl="0" w:tplc="E624A02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5A5E5C"/>
    <w:multiLevelType w:val="hybridMultilevel"/>
    <w:tmpl w:val="8FC4B966"/>
    <w:lvl w:ilvl="0" w:tplc="38C8C98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DE3A2D"/>
    <w:multiLevelType w:val="hybridMultilevel"/>
    <w:tmpl w:val="75EA0566"/>
    <w:lvl w:ilvl="0" w:tplc="7A8CD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673F87"/>
    <w:multiLevelType w:val="hybridMultilevel"/>
    <w:tmpl w:val="B600A3E0"/>
    <w:lvl w:ilvl="0" w:tplc="95020CBA">
      <w:start w:val="1"/>
      <w:numFmt w:val="bullet"/>
      <w:lvlText w:val=""/>
      <w:lvlJc w:val="left"/>
      <w:pPr>
        <w:ind w:left="77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4" w15:restartNumberingAfterBreak="0">
    <w:nsid w:val="6B555E68"/>
    <w:multiLevelType w:val="hybridMultilevel"/>
    <w:tmpl w:val="0D3C01F2"/>
    <w:lvl w:ilvl="0" w:tplc="D89C5B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0B5C9E"/>
    <w:multiLevelType w:val="hybridMultilevel"/>
    <w:tmpl w:val="5850511E"/>
    <w:lvl w:ilvl="0" w:tplc="10DC4B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3379847">
    <w:abstractNumId w:val="0"/>
  </w:num>
  <w:num w:numId="2" w16cid:durableId="868448793">
    <w:abstractNumId w:val="1"/>
  </w:num>
  <w:num w:numId="3" w16cid:durableId="2040206529">
    <w:abstractNumId w:val="2"/>
    <w:lvlOverride w:ilvl="0">
      <w:startOverride w:val="1"/>
    </w:lvlOverride>
  </w:num>
  <w:num w:numId="4" w16cid:durableId="940143556">
    <w:abstractNumId w:val="10"/>
  </w:num>
  <w:num w:numId="5" w16cid:durableId="1108739115">
    <w:abstractNumId w:val="4"/>
  </w:num>
  <w:num w:numId="6" w16cid:durableId="1225337410">
    <w:abstractNumId w:val="12"/>
  </w:num>
  <w:num w:numId="7" w16cid:durableId="956376858">
    <w:abstractNumId w:val="8"/>
  </w:num>
  <w:num w:numId="8" w16cid:durableId="68163857">
    <w:abstractNumId w:val="14"/>
  </w:num>
  <w:num w:numId="9" w16cid:durableId="921332164">
    <w:abstractNumId w:val="6"/>
  </w:num>
  <w:num w:numId="10" w16cid:durableId="941961554">
    <w:abstractNumId w:val="9"/>
  </w:num>
  <w:num w:numId="11" w16cid:durableId="465199479">
    <w:abstractNumId w:val="15"/>
  </w:num>
  <w:num w:numId="12" w16cid:durableId="361439529">
    <w:abstractNumId w:val="7"/>
  </w:num>
  <w:num w:numId="13" w16cid:durableId="2022659692">
    <w:abstractNumId w:val="13"/>
  </w:num>
  <w:num w:numId="14" w16cid:durableId="212887823">
    <w:abstractNumId w:val="3"/>
  </w:num>
  <w:num w:numId="15" w16cid:durableId="652880807">
    <w:abstractNumId w:val="11"/>
  </w:num>
  <w:num w:numId="16" w16cid:durableId="10472656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CC2"/>
    <w:rsid w:val="00007558"/>
    <w:rsid w:val="0002391E"/>
    <w:rsid w:val="00032884"/>
    <w:rsid w:val="00050D6A"/>
    <w:rsid w:val="00054BED"/>
    <w:rsid w:val="00065769"/>
    <w:rsid w:val="00076D02"/>
    <w:rsid w:val="00077126"/>
    <w:rsid w:val="000904C0"/>
    <w:rsid w:val="00097B3B"/>
    <w:rsid w:val="00097BB2"/>
    <w:rsid w:val="000A691C"/>
    <w:rsid w:val="000A704A"/>
    <w:rsid w:val="000C3634"/>
    <w:rsid w:val="000C382B"/>
    <w:rsid w:val="000C69FE"/>
    <w:rsid w:val="000F2D95"/>
    <w:rsid w:val="001061D2"/>
    <w:rsid w:val="00106FA9"/>
    <w:rsid w:val="00124F7F"/>
    <w:rsid w:val="00134442"/>
    <w:rsid w:val="00147D60"/>
    <w:rsid w:val="00152795"/>
    <w:rsid w:val="00162D0D"/>
    <w:rsid w:val="00182869"/>
    <w:rsid w:val="001A27D6"/>
    <w:rsid w:val="001B24CA"/>
    <w:rsid w:val="001B2C8E"/>
    <w:rsid w:val="001D73CD"/>
    <w:rsid w:val="001F0526"/>
    <w:rsid w:val="00204BFE"/>
    <w:rsid w:val="0021305B"/>
    <w:rsid w:val="002431BA"/>
    <w:rsid w:val="0025481B"/>
    <w:rsid w:val="00287A52"/>
    <w:rsid w:val="00291D1E"/>
    <w:rsid w:val="00292E74"/>
    <w:rsid w:val="002B1661"/>
    <w:rsid w:val="002C1AF2"/>
    <w:rsid w:val="002C2ADE"/>
    <w:rsid w:val="002C39B9"/>
    <w:rsid w:val="002C48C6"/>
    <w:rsid w:val="002D4647"/>
    <w:rsid w:val="002E7C33"/>
    <w:rsid w:val="002F1ECE"/>
    <w:rsid w:val="003306CE"/>
    <w:rsid w:val="00333300"/>
    <w:rsid w:val="003436AF"/>
    <w:rsid w:val="00356FA2"/>
    <w:rsid w:val="00364DEA"/>
    <w:rsid w:val="00397E04"/>
    <w:rsid w:val="003A36AC"/>
    <w:rsid w:val="003B42A1"/>
    <w:rsid w:val="003B5598"/>
    <w:rsid w:val="003B7712"/>
    <w:rsid w:val="003E0E97"/>
    <w:rsid w:val="003E49A7"/>
    <w:rsid w:val="004062E1"/>
    <w:rsid w:val="00414CBA"/>
    <w:rsid w:val="004177AF"/>
    <w:rsid w:val="004326CD"/>
    <w:rsid w:val="0044410B"/>
    <w:rsid w:val="00470F87"/>
    <w:rsid w:val="00480971"/>
    <w:rsid w:val="0048365C"/>
    <w:rsid w:val="0049271B"/>
    <w:rsid w:val="00493AB7"/>
    <w:rsid w:val="004A2957"/>
    <w:rsid w:val="004A6535"/>
    <w:rsid w:val="004D2063"/>
    <w:rsid w:val="004F5531"/>
    <w:rsid w:val="00503F5E"/>
    <w:rsid w:val="00512B8B"/>
    <w:rsid w:val="00515DA7"/>
    <w:rsid w:val="00566C9C"/>
    <w:rsid w:val="0058013F"/>
    <w:rsid w:val="005B0CC2"/>
    <w:rsid w:val="005D3126"/>
    <w:rsid w:val="005F5ECA"/>
    <w:rsid w:val="005F6AD1"/>
    <w:rsid w:val="0062379B"/>
    <w:rsid w:val="00632487"/>
    <w:rsid w:val="006333E1"/>
    <w:rsid w:val="00644F1C"/>
    <w:rsid w:val="00655584"/>
    <w:rsid w:val="0066527B"/>
    <w:rsid w:val="0067057D"/>
    <w:rsid w:val="00673F7A"/>
    <w:rsid w:val="006832E4"/>
    <w:rsid w:val="006C467D"/>
    <w:rsid w:val="006C6471"/>
    <w:rsid w:val="006D07C4"/>
    <w:rsid w:val="006E7584"/>
    <w:rsid w:val="00701802"/>
    <w:rsid w:val="00704D23"/>
    <w:rsid w:val="00723929"/>
    <w:rsid w:val="00737EE3"/>
    <w:rsid w:val="00751879"/>
    <w:rsid w:val="007530B4"/>
    <w:rsid w:val="00757246"/>
    <w:rsid w:val="0075791F"/>
    <w:rsid w:val="007875A4"/>
    <w:rsid w:val="00797088"/>
    <w:rsid w:val="007B7E1C"/>
    <w:rsid w:val="007C231B"/>
    <w:rsid w:val="007C4053"/>
    <w:rsid w:val="007C412D"/>
    <w:rsid w:val="007E0379"/>
    <w:rsid w:val="00833C79"/>
    <w:rsid w:val="0083458B"/>
    <w:rsid w:val="00862323"/>
    <w:rsid w:val="0089507A"/>
    <w:rsid w:val="008A010D"/>
    <w:rsid w:val="008B5945"/>
    <w:rsid w:val="008C5F5F"/>
    <w:rsid w:val="008E4462"/>
    <w:rsid w:val="008F4CCF"/>
    <w:rsid w:val="00927432"/>
    <w:rsid w:val="00932D0A"/>
    <w:rsid w:val="00974571"/>
    <w:rsid w:val="00977B0D"/>
    <w:rsid w:val="00991391"/>
    <w:rsid w:val="00997DEA"/>
    <w:rsid w:val="009A1E3D"/>
    <w:rsid w:val="009A5C4C"/>
    <w:rsid w:val="009C5273"/>
    <w:rsid w:val="009D2941"/>
    <w:rsid w:val="009D5A2B"/>
    <w:rsid w:val="009D6C08"/>
    <w:rsid w:val="00A017BE"/>
    <w:rsid w:val="00A11665"/>
    <w:rsid w:val="00A12222"/>
    <w:rsid w:val="00A122FD"/>
    <w:rsid w:val="00A12A4A"/>
    <w:rsid w:val="00A14163"/>
    <w:rsid w:val="00A20BB7"/>
    <w:rsid w:val="00A256FC"/>
    <w:rsid w:val="00A41FCC"/>
    <w:rsid w:val="00A44333"/>
    <w:rsid w:val="00A64A42"/>
    <w:rsid w:val="00A804B2"/>
    <w:rsid w:val="00A91A19"/>
    <w:rsid w:val="00B01051"/>
    <w:rsid w:val="00B1264A"/>
    <w:rsid w:val="00B16426"/>
    <w:rsid w:val="00B34353"/>
    <w:rsid w:val="00B4332D"/>
    <w:rsid w:val="00B43852"/>
    <w:rsid w:val="00B504BE"/>
    <w:rsid w:val="00B56DBB"/>
    <w:rsid w:val="00B64E33"/>
    <w:rsid w:val="00B87D49"/>
    <w:rsid w:val="00B96598"/>
    <w:rsid w:val="00B9730B"/>
    <w:rsid w:val="00BA479E"/>
    <w:rsid w:val="00BA549E"/>
    <w:rsid w:val="00BA5FD3"/>
    <w:rsid w:val="00BC7103"/>
    <w:rsid w:val="00BD4458"/>
    <w:rsid w:val="00BE50DE"/>
    <w:rsid w:val="00BE74A3"/>
    <w:rsid w:val="00BF5484"/>
    <w:rsid w:val="00C0775D"/>
    <w:rsid w:val="00C12878"/>
    <w:rsid w:val="00C229E0"/>
    <w:rsid w:val="00C231EF"/>
    <w:rsid w:val="00C24542"/>
    <w:rsid w:val="00C31742"/>
    <w:rsid w:val="00C42A38"/>
    <w:rsid w:val="00C55996"/>
    <w:rsid w:val="00C56E06"/>
    <w:rsid w:val="00C578AE"/>
    <w:rsid w:val="00C65C96"/>
    <w:rsid w:val="00C82EC2"/>
    <w:rsid w:val="00C83989"/>
    <w:rsid w:val="00CA2B24"/>
    <w:rsid w:val="00CD14E4"/>
    <w:rsid w:val="00CD621D"/>
    <w:rsid w:val="00CE3A7A"/>
    <w:rsid w:val="00D01D55"/>
    <w:rsid w:val="00D12512"/>
    <w:rsid w:val="00D1396F"/>
    <w:rsid w:val="00D2144B"/>
    <w:rsid w:val="00D214DE"/>
    <w:rsid w:val="00D2362B"/>
    <w:rsid w:val="00D403A8"/>
    <w:rsid w:val="00D404AD"/>
    <w:rsid w:val="00D435AB"/>
    <w:rsid w:val="00D538B4"/>
    <w:rsid w:val="00D65A96"/>
    <w:rsid w:val="00D8055C"/>
    <w:rsid w:val="00D85AB8"/>
    <w:rsid w:val="00D973E5"/>
    <w:rsid w:val="00DB1E74"/>
    <w:rsid w:val="00E049CE"/>
    <w:rsid w:val="00E04F98"/>
    <w:rsid w:val="00E10526"/>
    <w:rsid w:val="00E142E9"/>
    <w:rsid w:val="00E16AC5"/>
    <w:rsid w:val="00E2601B"/>
    <w:rsid w:val="00E317D2"/>
    <w:rsid w:val="00E44494"/>
    <w:rsid w:val="00E60F2D"/>
    <w:rsid w:val="00E74E07"/>
    <w:rsid w:val="00E821F2"/>
    <w:rsid w:val="00E82699"/>
    <w:rsid w:val="00E87A33"/>
    <w:rsid w:val="00E9605F"/>
    <w:rsid w:val="00EA11A4"/>
    <w:rsid w:val="00EC4856"/>
    <w:rsid w:val="00EC7554"/>
    <w:rsid w:val="00EE7EAE"/>
    <w:rsid w:val="00F04473"/>
    <w:rsid w:val="00F05307"/>
    <w:rsid w:val="00F12D7E"/>
    <w:rsid w:val="00F17CB4"/>
    <w:rsid w:val="00F55269"/>
    <w:rsid w:val="00F65BF4"/>
    <w:rsid w:val="00F848EC"/>
    <w:rsid w:val="00F86705"/>
    <w:rsid w:val="00FA46D1"/>
    <w:rsid w:val="00FA68DD"/>
    <w:rsid w:val="00FB2532"/>
    <w:rsid w:val="00FB33AB"/>
    <w:rsid w:val="00FB52F3"/>
    <w:rsid w:val="00FD1294"/>
    <w:rsid w:val="00FD7EFF"/>
    <w:rsid w:val="00FE735D"/>
    <w:rsid w:val="00FF0DF2"/>
    <w:rsid w:val="00FF6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FF26362"/>
  <w15:chartTrackingRefBased/>
  <w15:docId w15:val="{D0FE3812-D6CA-4506-AE56-A916E0771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4333"/>
    <w:pPr>
      <w:suppressAutoHyphens/>
      <w:autoSpaceDE w:val="0"/>
    </w:pPr>
    <w:rPr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Absatz-Standardschriftart">
    <w:name w:val="Absatz-Standardschriftart"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Times New Roman" w:eastAsia="Times New Roman" w:hAnsi="Times New Roman" w:cs="Times New Roman"/>
    </w:rPr>
  </w:style>
  <w:style w:type="character" w:customStyle="1" w:styleId="WW8Num11z1">
    <w:name w:val="WW8Num11z1"/>
    <w:rPr>
      <w:rFonts w:ascii="Times New Roman" w:eastAsia="Times New Roman" w:hAnsi="Times New Roman" w:cs="Times New Roman"/>
    </w:rPr>
  </w:style>
  <w:style w:type="character" w:customStyle="1" w:styleId="WW8Num13z1">
    <w:name w:val="WW8Num13z1"/>
    <w:rPr>
      <w:rFonts w:ascii="Times New Roman" w:eastAsia="Times New Roman" w:hAnsi="Times New Roman" w:cs="Times New Roman"/>
    </w:rPr>
  </w:style>
  <w:style w:type="character" w:customStyle="1" w:styleId="WW8Num15z0">
    <w:name w:val="WW8Num15z0"/>
    <w:rPr>
      <w:b w:val="0"/>
    </w:rPr>
  </w:style>
  <w:style w:type="character" w:customStyle="1" w:styleId="WW8Num20z1">
    <w:name w:val="WW8Num20z1"/>
    <w:rPr>
      <w:rFonts w:ascii="Times New Roman" w:eastAsia="Times New Roman" w:hAnsi="Times New Roman" w:cs="Times New Roman"/>
    </w:rPr>
  </w:style>
  <w:style w:type="character" w:customStyle="1" w:styleId="WW8Num21z1">
    <w:name w:val="WW8Num21z1"/>
    <w:rPr>
      <w:rFonts w:ascii="Times New Roman" w:eastAsia="Times New Roman" w:hAnsi="Times New Roman" w:cs="Times New Roman"/>
    </w:rPr>
  </w:style>
  <w:style w:type="character" w:customStyle="1" w:styleId="WW8Num22z1">
    <w:name w:val="WW8Num22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customStyle="1" w:styleId="ZnakZnak1">
    <w:name w:val="Znak Znak1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">
    <w:name w:val="Znak Znak"/>
    <w:rPr>
      <w:rFonts w:ascii="Times New Roman" w:eastAsia="Times New Roman" w:hAnsi="Times New Roman" w:cs="Times New Roman"/>
      <w:sz w:val="20"/>
      <w:szCs w:val="20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qFormat/>
    <w:pPr>
      <w:ind w:left="708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Normalny1">
    <w:name w:val="Normalny1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2957"/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A2957"/>
    <w:rPr>
      <w:rFonts w:ascii="Segoe UI" w:hAnsi="Segoe UI" w:cs="Segoe UI"/>
      <w:sz w:val="18"/>
      <w:szCs w:val="18"/>
      <w:lang w:eastAsia="zh-CN"/>
    </w:rPr>
  </w:style>
  <w:style w:type="character" w:customStyle="1" w:styleId="StopkaZnak">
    <w:name w:val="Stopka Znak"/>
    <w:link w:val="Stopka"/>
    <w:uiPriority w:val="99"/>
    <w:rsid w:val="007B7E1C"/>
    <w:rPr>
      <w:lang w:val="x-none" w:eastAsia="zh-C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431BA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2431BA"/>
    <w:rPr>
      <w:lang w:eastAsia="zh-C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2431BA"/>
    <w:pPr>
      <w:suppressAutoHyphens w:val="0"/>
      <w:autoSpaceDE/>
      <w:ind w:firstLine="210"/>
    </w:pPr>
    <w:rPr>
      <w:sz w:val="24"/>
      <w:szCs w:val="24"/>
      <w:lang w:val="en-US" w:eastAsia="en-US"/>
    </w:rPr>
  </w:style>
  <w:style w:type="character" w:customStyle="1" w:styleId="Tekstpodstawowyzwciciem2Znak">
    <w:name w:val="Tekst podstawowy z wcięciem 2 Znak"/>
    <w:link w:val="Tekstpodstawowyzwciciem2"/>
    <w:uiPriority w:val="99"/>
    <w:rsid w:val="002431BA"/>
    <w:rPr>
      <w:sz w:val="24"/>
      <w:szCs w:val="24"/>
      <w:lang w:val="en-US"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538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538B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538B4"/>
    <w:rPr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38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38B4"/>
    <w:rPr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7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638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Góra-Żymierska Anna</dc:creator>
  <cp:keywords/>
  <cp:lastModifiedBy>Sławomir Konieczny</cp:lastModifiedBy>
  <cp:revision>18</cp:revision>
  <cp:lastPrinted>2021-02-19T09:11:00Z</cp:lastPrinted>
  <dcterms:created xsi:type="dcterms:W3CDTF">2023-07-06T06:43:00Z</dcterms:created>
  <dcterms:modified xsi:type="dcterms:W3CDTF">2026-04-29T10:04:00Z</dcterms:modified>
</cp:coreProperties>
</file>